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88335" w14:textId="1A880AC2" w:rsidR="009E0FA8" w:rsidRPr="00FD018D" w:rsidRDefault="006F7BB2" w:rsidP="00FD018D">
      <w:pPr>
        <w:spacing w:before="82"/>
        <w:ind w:left="112"/>
        <w:jc w:val="center"/>
        <w:rPr>
          <w:rFonts w:asciiTheme="minorHAnsi" w:hAnsiTheme="minorHAnsi" w:cstheme="minorHAnsi"/>
          <w:iCs/>
          <w:sz w:val="28"/>
          <w:szCs w:val="28"/>
        </w:rPr>
      </w:pPr>
      <w:r w:rsidRPr="00FD018D">
        <w:rPr>
          <w:rFonts w:asciiTheme="minorHAnsi" w:hAnsiTheme="minorHAnsi" w:cstheme="minorHAnsi"/>
          <w:b/>
          <w:iCs/>
          <w:sz w:val="28"/>
          <w:szCs w:val="28"/>
        </w:rPr>
        <w:t>RE</w:t>
      </w:r>
      <w:r w:rsidRPr="00FD018D">
        <w:rPr>
          <w:rFonts w:asciiTheme="minorHAnsi" w:hAnsiTheme="minorHAnsi" w:cstheme="minorHAnsi"/>
          <w:b/>
          <w:iCs/>
          <w:spacing w:val="1"/>
          <w:sz w:val="28"/>
          <w:szCs w:val="28"/>
        </w:rPr>
        <w:t>T</w:t>
      </w:r>
      <w:r w:rsidRPr="00FD018D">
        <w:rPr>
          <w:rFonts w:asciiTheme="minorHAnsi" w:hAnsiTheme="minorHAnsi" w:cstheme="minorHAnsi"/>
          <w:b/>
          <w:iCs/>
          <w:sz w:val="28"/>
          <w:szCs w:val="28"/>
        </w:rPr>
        <w:t>AIL</w:t>
      </w:r>
      <w:r w:rsidRPr="00FD018D">
        <w:rPr>
          <w:rFonts w:asciiTheme="minorHAnsi" w:hAnsiTheme="minorHAnsi" w:cstheme="minorHAnsi"/>
          <w:b/>
          <w:iCs/>
          <w:spacing w:val="9"/>
          <w:sz w:val="28"/>
          <w:szCs w:val="28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-3"/>
          <w:sz w:val="28"/>
          <w:szCs w:val="28"/>
        </w:rPr>
        <w:t>S</w:t>
      </w:r>
      <w:r w:rsidRPr="00FD018D">
        <w:rPr>
          <w:rFonts w:asciiTheme="minorHAnsi" w:hAnsiTheme="minorHAnsi" w:cstheme="minorHAnsi"/>
          <w:b/>
          <w:iCs/>
          <w:spacing w:val="-1"/>
          <w:sz w:val="28"/>
          <w:szCs w:val="28"/>
        </w:rPr>
        <w:t>T</w:t>
      </w:r>
      <w:r w:rsidRPr="00FD018D">
        <w:rPr>
          <w:rFonts w:asciiTheme="minorHAnsi" w:hAnsiTheme="minorHAnsi" w:cstheme="minorHAnsi"/>
          <w:b/>
          <w:iCs/>
          <w:spacing w:val="2"/>
          <w:sz w:val="28"/>
          <w:szCs w:val="28"/>
        </w:rPr>
        <w:t>O</w:t>
      </w:r>
      <w:r w:rsidRPr="00FD018D">
        <w:rPr>
          <w:rFonts w:asciiTheme="minorHAnsi" w:hAnsiTheme="minorHAnsi" w:cstheme="minorHAnsi"/>
          <w:b/>
          <w:iCs/>
          <w:sz w:val="28"/>
          <w:szCs w:val="28"/>
        </w:rPr>
        <w:t>RE</w:t>
      </w:r>
      <w:r w:rsidRPr="00FD018D">
        <w:rPr>
          <w:rFonts w:asciiTheme="minorHAnsi" w:hAnsiTheme="minorHAnsi" w:cstheme="minorHAnsi"/>
          <w:b/>
          <w:iCs/>
          <w:spacing w:val="7"/>
          <w:sz w:val="28"/>
          <w:szCs w:val="28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-1"/>
          <w:sz w:val="28"/>
          <w:szCs w:val="28"/>
        </w:rPr>
        <w:t>M</w:t>
      </w:r>
      <w:r w:rsidRPr="00FD018D">
        <w:rPr>
          <w:rFonts w:asciiTheme="minorHAnsi" w:hAnsiTheme="minorHAnsi" w:cstheme="minorHAnsi"/>
          <w:b/>
          <w:iCs/>
          <w:sz w:val="28"/>
          <w:szCs w:val="28"/>
        </w:rPr>
        <w:t>A</w:t>
      </w:r>
      <w:r w:rsidRPr="00FD018D">
        <w:rPr>
          <w:rFonts w:asciiTheme="minorHAnsi" w:hAnsiTheme="minorHAnsi" w:cstheme="minorHAnsi"/>
          <w:b/>
          <w:iCs/>
          <w:spacing w:val="-1"/>
          <w:sz w:val="28"/>
          <w:szCs w:val="28"/>
        </w:rPr>
        <w:t>N</w:t>
      </w:r>
      <w:r w:rsidRPr="00FD018D">
        <w:rPr>
          <w:rFonts w:asciiTheme="minorHAnsi" w:hAnsiTheme="minorHAnsi" w:cstheme="minorHAnsi"/>
          <w:b/>
          <w:iCs/>
          <w:sz w:val="28"/>
          <w:szCs w:val="28"/>
        </w:rPr>
        <w:t>A</w:t>
      </w:r>
      <w:r w:rsidRPr="00FD018D">
        <w:rPr>
          <w:rFonts w:asciiTheme="minorHAnsi" w:hAnsiTheme="minorHAnsi" w:cstheme="minorHAnsi"/>
          <w:b/>
          <w:iCs/>
          <w:spacing w:val="2"/>
          <w:sz w:val="28"/>
          <w:szCs w:val="28"/>
        </w:rPr>
        <w:t>G</w:t>
      </w:r>
      <w:r w:rsidRPr="00FD018D">
        <w:rPr>
          <w:rFonts w:asciiTheme="minorHAnsi" w:hAnsiTheme="minorHAnsi" w:cstheme="minorHAnsi"/>
          <w:b/>
          <w:iCs/>
          <w:sz w:val="28"/>
          <w:szCs w:val="28"/>
        </w:rPr>
        <w:t>ER</w:t>
      </w:r>
      <w:r w:rsidRPr="00FD018D">
        <w:rPr>
          <w:rFonts w:asciiTheme="minorHAnsi" w:hAnsiTheme="minorHAnsi" w:cstheme="minorHAnsi"/>
          <w:b/>
          <w:iCs/>
          <w:spacing w:val="11"/>
          <w:sz w:val="28"/>
          <w:szCs w:val="28"/>
        </w:rPr>
        <w:t xml:space="preserve"> </w:t>
      </w:r>
      <w:r w:rsidRPr="00FD018D">
        <w:rPr>
          <w:rFonts w:asciiTheme="minorHAnsi" w:hAnsiTheme="minorHAnsi" w:cstheme="minorHAnsi"/>
          <w:b/>
          <w:iCs/>
          <w:sz w:val="28"/>
          <w:szCs w:val="28"/>
        </w:rPr>
        <w:t>Res</w:t>
      </w:r>
      <w:r w:rsidRPr="00FD018D">
        <w:rPr>
          <w:rFonts w:asciiTheme="minorHAnsi" w:hAnsiTheme="minorHAnsi" w:cstheme="minorHAnsi"/>
          <w:b/>
          <w:iCs/>
          <w:spacing w:val="-3"/>
          <w:sz w:val="28"/>
          <w:szCs w:val="28"/>
        </w:rPr>
        <w:t>u</w:t>
      </w:r>
      <w:r w:rsidRPr="00FD018D">
        <w:rPr>
          <w:rFonts w:asciiTheme="minorHAnsi" w:hAnsiTheme="minorHAnsi" w:cstheme="minorHAnsi"/>
          <w:b/>
          <w:iCs/>
          <w:spacing w:val="6"/>
          <w:sz w:val="28"/>
          <w:szCs w:val="28"/>
        </w:rPr>
        <w:t>m</w:t>
      </w:r>
      <w:r w:rsidRPr="00FD018D">
        <w:rPr>
          <w:rFonts w:asciiTheme="minorHAnsi" w:hAnsiTheme="minorHAnsi" w:cstheme="minorHAnsi"/>
          <w:b/>
          <w:iCs/>
          <w:sz w:val="28"/>
          <w:szCs w:val="28"/>
        </w:rPr>
        <w:t>e</w:t>
      </w:r>
    </w:p>
    <w:p w14:paraId="0AFE7DAC" w14:textId="77777777" w:rsidR="009E0FA8" w:rsidRPr="00FD018D" w:rsidRDefault="009E0FA8">
      <w:pPr>
        <w:spacing w:before="6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8C4D6AE" w14:textId="77777777" w:rsidR="00FD018D" w:rsidRDefault="00FD018D">
      <w:pPr>
        <w:ind w:left="112"/>
        <w:rPr>
          <w:rFonts w:asciiTheme="minorHAnsi" w:hAnsiTheme="minorHAnsi" w:cstheme="minorHAnsi"/>
          <w:iCs/>
          <w:spacing w:val="-1"/>
          <w:sz w:val="22"/>
          <w:szCs w:val="22"/>
        </w:rPr>
      </w:pPr>
    </w:p>
    <w:p w14:paraId="7F0496B8" w14:textId="70425E7E" w:rsidR="00FD018D" w:rsidRDefault="00FD018D">
      <w:pPr>
        <w:ind w:left="112"/>
        <w:rPr>
          <w:rFonts w:asciiTheme="minorHAnsi" w:hAnsiTheme="minorHAnsi" w:cstheme="minorHAnsi"/>
          <w:iCs/>
          <w:spacing w:val="-1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Matteo Marquez</w:t>
      </w:r>
    </w:p>
    <w:p w14:paraId="6027D4DF" w14:textId="626CB264" w:rsidR="009E0FA8" w:rsidRPr="00FD018D" w:rsidRDefault="006F7BB2">
      <w:pPr>
        <w:ind w:left="112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dd</w:t>
      </w:r>
      <w:r w:rsidRPr="00FD018D">
        <w:rPr>
          <w:rFonts w:asciiTheme="minorHAnsi" w:hAnsiTheme="minorHAnsi" w:cstheme="minorHAnsi"/>
          <w:iCs/>
          <w:sz w:val="22"/>
          <w:szCs w:val="22"/>
        </w:rPr>
        <w:t>re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z w:val="22"/>
          <w:szCs w:val="22"/>
        </w:rPr>
        <w:t>: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x</w:t>
      </w: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y</w:t>
      </w:r>
      <w:r w:rsidRPr="00FD018D">
        <w:rPr>
          <w:rFonts w:asciiTheme="minorHAnsi" w:hAnsiTheme="minorHAnsi" w:cstheme="minorHAnsi"/>
          <w:iCs/>
          <w:sz w:val="22"/>
          <w:szCs w:val="22"/>
        </w:rPr>
        <w:t>z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Ap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art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z w:val="22"/>
          <w:szCs w:val="22"/>
        </w:rPr>
        <w:t>,</w:t>
      </w:r>
      <w:r w:rsidRPr="00FD018D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Th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FD018D">
        <w:rPr>
          <w:rFonts w:asciiTheme="minorHAnsi" w:hAnsiTheme="minorHAnsi" w:cstheme="minorHAnsi"/>
          <w:iCs/>
          <w:sz w:val="22"/>
          <w:szCs w:val="22"/>
        </w:rPr>
        <w:t>W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est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)</w:t>
      </w:r>
      <w:r w:rsidRPr="00FD018D">
        <w:rPr>
          <w:rFonts w:asciiTheme="minorHAnsi" w:hAnsiTheme="minorHAnsi" w:cstheme="minorHAnsi"/>
          <w:iCs/>
          <w:sz w:val="22"/>
          <w:szCs w:val="22"/>
        </w:rPr>
        <w:t>.</w:t>
      </w:r>
      <w:r w:rsidRPr="00FD018D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co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–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4006</w:t>
      </w:r>
      <w:r w:rsidRPr="00FD018D">
        <w:rPr>
          <w:rFonts w:asciiTheme="minorHAnsi" w:hAnsiTheme="minorHAnsi" w:cstheme="minorHAnsi"/>
          <w:iCs/>
          <w:spacing w:val="-1"/>
          <w:w w:val="102"/>
          <w:sz w:val="22"/>
          <w:szCs w:val="22"/>
        </w:rPr>
        <w:t>0</w:t>
      </w:r>
      <w:r w:rsidRPr="00FD018D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4</w:t>
      </w:r>
      <w:r w:rsidRPr="00FD018D">
        <w:rPr>
          <w:rFonts w:asciiTheme="minorHAnsi" w:hAnsiTheme="minorHAnsi" w:cstheme="minorHAnsi"/>
          <w:iCs/>
          <w:w w:val="102"/>
          <w:sz w:val="22"/>
          <w:szCs w:val="22"/>
        </w:rPr>
        <w:t>.</w:t>
      </w:r>
    </w:p>
    <w:p w14:paraId="731E6159" w14:textId="7391A2B6" w:rsidR="009E0FA8" w:rsidRPr="00FD018D" w:rsidRDefault="006F7BB2">
      <w:pPr>
        <w:spacing w:before="4"/>
        <w:ind w:left="112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ob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: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+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91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-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9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9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9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9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9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9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9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9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9</w:t>
      </w:r>
      <w:r w:rsidRPr="00FD018D">
        <w:rPr>
          <w:rFonts w:asciiTheme="minorHAnsi" w:hAnsiTheme="minorHAnsi" w:cstheme="minorHAnsi"/>
          <w:iCs/>
          <w:sz w:val="22"/>
          <w:szCs w:val="22"/>
        </w:rPr>
        <w:t xml:space="preserve">9 </w:t>
      </w:r>
      <w:r w:rsidRPr="00FD018D">
        <w:rPr>
          <w:rFonts w:asciiTheme="minorHAnsi" w:hAnsiTheme="minorHAnsi" w:cstheme="minorHAnsi"/>
          <w:iCs/>
          <w:spacing w:val="3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: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hyperlink r:id="rId7" w:history="1">
        <w:r w:rsidR="00FD018D" w:rsidRPr="00A92687">
          <w:rPr>
            <w:rStyle w:val="Hyperlink"/>
            <w:rFonts w:asciiTheme="minorHAnsi" w:hAnsiTheme="minorHAnsi" w:cstheme="minorHAnsi"/>
            <w:iCs/>
            <w:w w:val="102"/>
            <w:sz w:val="22"/>
            <w:szCs w:val="22"/>
          </w:rPr>
          <w:t>matteo@gmail.com</w:t>
        </w:r>
      </w:hyperlink>
    </w:p>
    <w:p w14:paraId="6F899A93" w14:textId="77777777" w:rsidR="009E0FA8" w:rsidRPr="00FD018D" w:rsidRDefault="009E0FA8">
      <w:pPr>
        <w:spacing w:before="2" w:line="24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CFBF45D" w14:textId="77777777" w:rsidR="009E0FA8" w:rsidRPr="00FD018D" w:rsidRDefault="006F7BB2">
      <w:pPr>
        <w:spacing w:line="211" w:lineRule="auto"/>
        <w:ind w:left="112" w:right="253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b/>
          <w:iCs/>
          <w:sz w:val="22"/>
          <w:szCs w:val="22"/>
        </w:rPr>
        <w:t>En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r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g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ic,</w:t>
      </w:r>
      <w:r w:rsidRPr="00FD018D">
        <w:rPr>
          <w:rFonts w:asciiTheme="minorHAnsi" w:hAnsiTheme="minorHAnsi" w:cstheme="minorHAnsi"/>
          <w:b/>
          <w:iCs/>
          <w:spacing w:val="1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resul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FD018D">
        <w:rPr>
          <w:rFonts w:asciiTheme="minorHAnsi" w:hAnsiTheme="minorHAnsi" w:cstheme="minorHAnsi"/>
          <w:b/>
          <w:iCs/>
          <w:spacing w:val="3"/>
          <w:sz w:val="22"/>
          <w:szCs w:val="22"/>
        </w:rPr>
        <w:t>s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-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ri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n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ed</w:t>
      </w:r>
      <w:r w:rsidRPr="00FD018D">
        <w:rPr>
          <w:rFonts w:asciiTheme="minorHAnsi" w:hAnsiTheme="minorHAnsi" w:cstheme="minorHAnsi"/>
          <w:b/>
          <w:iCs/>
          <w:spacing w:val="1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3"/>
          <w:sz w:val="22"/>
          <w:szCs w:val="22"/>
        </w:rPr>
        <w:t>s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el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f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-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r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r</w:t>
      </w:r>
      <w:r w:rsidRPr="00FD018D">
        <w:rPr>
          <w:rFonts w:asciiTheme="minorHAnsi" w:hAnsiTheme="minorHAnsi" w:cstheme="minorHAnsi"/>
          <w:b/>
          <w:iCs/>
          <w:spacing w:val="1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w</w:t>
      </w:r>
      <w:r w:rsidRPr="00FD018D">
        <w:rPr>
          <w:rFonts w:asciiTheme="minorHAnsi" w:hAnsiTheme="minorHAnsi" w:cstheme="minorHAnsi"/>
          <w:iCs/>
          <w:sz w:val="22"/>
          <w:szCs w:val="22"/>
        </w:rPr>
        <w:t>ith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ov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1</w:t>
      </w:r>
      <w:r w:rsidRPr="00FD018D">
        <w:rPr>
          <w:rFonts w:asciiTheme="minorHAnsi" w:hAnsiTheme="minorHAnsi" w:cstheme="minorHAnsi"/>
          <w:iCs/>
          <w:sz w:val="22"/>
          <w:szCs w:val="22"/>
        </w:rPr>
        <w:t>0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6"/>
          <w:sz w:val="22"/>
          <w:szCs w:val="22"/>
        </w:rPr>
        <w:t>y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z w:val="22"/>
          <w:szCs w:val="22"/>
        </w:rPr>
        <w:t>’</w:t>
      </w:r>
      <w:r w:rsidRPr="00FD018D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x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ie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z w:val="22"/>
          <w:szCs w:val="22"/>
        </w:rPr>
        <w:t>ases,</w:t>
      </w:r>
      <w:r w:rsidRPr="00FD018D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z w:val="22"/>
          <w:szCs w:val="22"/>
        </w:rPr>
        <w:t>es,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st</w:t>
      </w:r>
      <w:r w:rsidRPr="00FD018D">
        <w:rPr>
          <w:rFonts w:asciiTheme="minorHAnsi" w:hAnsiTheme="minorHAnsi" w:cstheme="minorHAnsi"/>
          <w:iCs/>
          <w:spacing w:val="3"/>
          <w:w w:val="10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4"/>
          <w:w w:val="101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 xml:space="preserve">r </w:t>
      </w:r>
      <w:r w:rsidRPr="00FD018D">
        <w:rPr>
          <w:rFonts w:asciiTheme="minorHAnsi" w:hAnsiTheme="minorHAnsi" w:cstheme="minorHAnsi"/>
          <w:iCs/>
          <w:sz w:val="22"/>
          <w:szCs w:val="22"/>
        </w:rPr>
        <w:t>se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v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nv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y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z w:val="22"/>
          <w:szCs w:val="22"/>
        </w:rPr>
        <w:t>.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z w:val="22"/>
          <w:szCs w:val="22"/>
        </w:rPr>
        <w:t>sess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z w:val="22"/>
          <w:szCs w:val="22"/>
        </w:rPr>
        <w:t>ic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z w:val="22"/>
          <w:szCs w:val="22"/>
        </w:rPr>
        <w:t>y</w:t>
      </w:r>
      <w:r w:rsidRPr="00FD018D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in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or</w:t>
      </w: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izati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on</w:t>
      </w:r>
      <w:r w:rsidRPr="00FD018D">
        <w:rPr>
          <w:rFonts w:asciiTheme="minorHAnsi" w:hAnsiTheme="minorHAnsi" w:cstheme="minorHAnsi"/>
          <w:iCs/>
          <w:sz w:val="22"/>
          <w:szCs w:val="22"/>
        </w:rPr>
        <w:t>,</w:t>
      </w:r>
      <w:r w:rsidRPr="00FD018D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w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itten</w:t>
      </w:r>
      <w:r w:rsidRPr="00FD018D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al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om</w:t>
      </w:r>
      <w:r w:rsidRPr="00FD018D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-3"/>
          <w:w w:val="101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 xml:space="preserve">, </w:t>
      </w:r>
      <w:r w:rsidRPr="00FD018D">
        <w:rPr>
          <w:rFonts w:asciiTheme="minorHAnsi" w:hAnsiTheme="minorHAnsi" w:cstheme="minorHAnsi"/>
          <w:iCs/>
          <w:sz w:val="22"/>
          <w:szCs w:val="22"/>
        </w:rPr>
        <w:t>lis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z w:val="22"/>
          <w:szCs w:val="22"/>
        </w:rPr>
        <w:t>,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te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al</w:t>
      </w:r>
      <w:r w:rsidRPr="00FD018D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elat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z w:val="22"/>
          <w:szCs w:val="22"/>
        </w:rPr>
        <w:t>ip</w:t>
      </w:r>
      <w:r w:rsidRPr="00FD018D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k</w:t>
      </w:r>
      <w:r w:rsidRPr="00FD018D">
        <w:rPr>
          <w:rFonts w:asciiTheme="minorHAnsi" w:hAnsiTheme="minorHAnsi" w:cstheme="minorHAnsi"/>
          <w:iCs/>
          <w:sz w:val="22"/>
          <w:szCs w:val="22"/>
        </w:rPr>
        <w:t>ills.</w:t>
      </w:r>
      <w:r w:rsidRPr="00FD018D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Se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-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z w:val="22"/>
          <w:szCs w:val="22"/>
        </w:rPr>
        <w:t>ed</w:t>
      </w:r>
      <w:r w:rsidRPr="00FD018D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sa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of</w:t>
      </w:r>
      <w:r w:rsidRPr="00FD018D">
        <w:rPr>
          <w:rFonts w:asciiTheme="minorHAnsi" w:hAnsiTheme="minorHAnsi" w:cstheme="minorHAnsi"/>
          <w:iCs/>
          <w:sz w:val="22"/>
          <w:szCs w:val="22"/>
        </w:rPr>
        <w:t>essi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on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w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k</w:t>
      </w:r>
      <w:r w:rsidRPr="00FD018D">
        <w:rPr>
          <w:rFonts w:asciiTheme="minorHAnsi" w:hAnsiTheme="minorHAnsi" w:cstheme="minorHAnsi"/>
          <w:iCs/>
          <w:sz w:val="22"/>
          <w:szCs w:val="22"/>
        </w:rPr>
        <w:t>es</w:t>
      </w:r>
      <w:r w:rsidRPr="00FD018D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 xml:space="preserve">n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z w:val="22"/>
          <w:szCs w:val="22"/>
        </w:rPr>
        <w:t>ai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tai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z w:val="22"/>
          <w:szCs w:val="22"/>
        </w:rPr>
        <w:t>est</w:t>
      </w:r>
      <w:r w:rsidRPr="00FD018D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z w:val="22"/>
          <w:szCs w:val="22"/>
        </w:rPr>
        <w:t>ical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nd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all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ti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z w:val="22"/>
          <w:szCs w:val="22"/>
        </w:rPr>
        <w:t>es.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y</w:t>
      </w:r>
      <w:r w:rsidRPr="00FD018D">
        <w:rPr>
          <w:rFonts w:asciiTheme="minorHAnsi" w:hAnsiTheme="minorHAnsi" w:cstheme="minorHAnsi"/>
          <w:iCs/>
          <w:sz w:val="22"/>
          <w:szCs w:val="22"/>
        </w:rPr>
        <w:t>al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y</w:t>
      </w:r>
      <w:r w:rsidRPr="00FD018D">
        <w:rPr>
          <w:rFonts w:asciiTheme="minorHAnsi" w:hAnsiTheme="minorHAnsi" w:cstheme="minorHAnsi"/>
          <w:iCs/>
          <w:sz w:val="22"/>
          <w:szCs w:val="22"/>
        </w:rPr>
        <w:t>,</w:t>
      </w:r>
      <w:r w:rsidRPr="00FD018D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te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t,</w:t>
      </w:r>
      <w:r w:rsidRPr="00FD018D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w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or</w:t>
      </w:r>
      <w:r w:rsidRPr="00FD018D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k</w:t>
      </w:r>
      <w:r w:rsidRPr="00FD018D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or</w:t>
      </w:r>
      <w:r w:rsidRPr="00FD018D">
        <w:rPr>
          <w:rFonts w:asciiTheme="minorHAnsi" w:hAnsiTheme="minorHAnsi" w:cstheme="minorHAnsi"/>
          <w:iCs/>
          <w:spacing w:val="-3"/>
          <w:w w:val="101"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 xml:space="preserve">e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v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it</w:t>
      </w: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y</w:t>
      </w:r>
      <w:r w:rsidRPr="00FD018D">
        <w:rPr>
          <w:rFonts w:asciiTheme="minorHAnsi" w:hAnsiTheme="minorHAnsi" w:cstheme="minorHAnsi"/>
          <w:iCs/>
          <w:sz w:val="22"/>
          <w:szCs w:val="22"/>
        </w:rPr>
        <w:t>,</w:t>
      </w:r>
      <w:r w:rsidRPr="00FD018D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qu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z w:val="22"/>
          <w:szCs w:val="22"/>
        </w:rPr>
        <w:t>y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ce,</w:t>
      </w:r>
      <w:r w:rsidRPr="00FD018D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z w:val="22"/>
          <w:szCs w:val="22"/>
        </w:rPr>
        <w:t>lia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ce</w:t>
      </w:r>
      <w:r w:rsidRPr="00FD018D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w</w:t>
      </w:r>
      <w:r w:rsidRPr="00FD018D">
        <w:rPr>
          <w:rFonts w:asciiTheme="minorHAnsi" w:hAnsiTheme="minorHAnsi" w:cstheme="minorHAnsi"/>
          <w:iCs/>
          <w:sz w:val="22"/>
          <w:szCs w:val="22"/>
        </w:rPr>
        <w:t>ith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or</w:t>
      </w: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z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al</w:t>
      </w:r>
      <w:r w:rsidRPr="00FD018D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v</w:t>
      </w:r>
      <w:r w:rsidRPr="00FD018D">
        <w:rPr>
          <w:rFonts w:asciiTheme="minorHAnsi" w:hAnsiTheme="minorHAnsi" w:cstheme="minorHAnsi"/>
          <w:iCs/>
          <w:sz w:val="22"/>
          <w:szCs w:val="22"/>
        </w:rPr>
        <w:t>es.</w:t>
      </w:r>
      <w:r w:rsidRPr="00FD018D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S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pacing w:val="4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pacing w:val="-5"/>
          <w:sz w:val="22"/>
          <w:szCs w:val="22"/>
        </w:rPr>
        <w:t>k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n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g</w:t>
      </w:r>
      <w:r w:rsidRPr="00FD018D">
        <w:rPr>
          <w:rFonts w:asciiTheme="minorHAnsi" w:hAnsiTheme="minorHAnsi" w:cstheme="minorHAnsi"/>
          <w:b/>
          <w:iCs/>
          <w:spacing w:val="1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po</w:t>
      </w:r>
      <w:r w:rsidRPr="00FD018D">
        <w:rPr>
          <w:rFonts w:asciiTheme="minorHAnsi" w:hAnsiTheme="minorHAnsi" w:cstheme="minorHAnsi"/>
          <w:iCs/>
          <w:sz w:val="22"/>
          <w:szCs w:val="22"/>
        </w:rPr>
        <w:t>siti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 xml:space="preserve">as 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rea</w:t>
      </w:r>
      <w:r w:rsidRPr="00FD018D">
        <w:rPr>
          <w:rFonts w:asciiTheme="minorHAnsi" w:hAnsiTheme="minorHAnsi" w:cstheme="minorHAnsi"/>
          <w:b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b/>
          <w:iCs/>
          <w:spacing w:val="-2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les</w:t>
      </w:r>
      <w:r w:rsidRPr="00FD018D">
        <w:rPr>
          <w:rFonts w:asciiTheme="minorHAnsi" w:hAnsiTheme="minorHAnsi" w:cstheme="minorHAnsi"/>
          <w:b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-5"/>
          <w:sz w:val="22"/>
          <w:szCs w:val="22"/>
        </w:rPr>
        <w:t>m</w:t>
      </w:r>
      <w:r w:rsidRPr="00FD018D">
        <w:rPr>
          <w:rFonts w:asciiTheme="minorHAnsi" w:hAnsiTheme="minorHAnsi" w:cstheme="minorHAnsi"/>
          <w:b/>
          <w:iCs/>
          <w:spacing w:val="3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n</w:t>
      </w:r>
      <w:r w:rsidRPr="00FD018D">
        <w:rPr>
          <w:rFonts w:asciiTheme="minorHAnsi" w:hAnsiTheme="minorHAnsi" w:cstheme="minorHAnsi"/>
          <w:b/>
          <w:iCs/>
          <w:spacing w:val="-2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g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r</w:t>
      </w:r>
      <w:r w:rsidRPr="00FD018D">
        <w:rPr>
          <w:rFonts w:asciiTheme="minorHAnsi" w:hAnsiTheme="minorHAnsi" w:cstheme="minorHAnsi"/>
          <w:b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r</w:t>
      </w:r>
      <w:r w:rsidRPr="00FD018D">
        <w:rPr>
          <w:rFonts w:asciiTheme="minorHAnsi" w:hAnsiTheme="minorHAnsi" w:cstheme="minorHAnsi"/>
          <w:b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FD018D">
        <w:rPr>
          <w:rFonts w:asciiTheme="minorHAnsi" w:hAnsiTheme="minorHAnsi" w:cstheme="minorHAnsi"/>
          <w:b/>
          <w:iCs/>
          <w:spacing w:val="-2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l</w:t>
      </w:r>
      <w:r w:rsidRPr="00FD018D">
        <w:rPr>
          <w:rFonts w:asciiTheme="minorHAnsi" w:hAnsiTheme="minorHAnsi" w:cstheme="minorHAnsi"/>
          <w:b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re</w:t>
      </w:r>
      <w:r w:rsidRPr="00FD018D">
        <w:rPr>
          <w:rFonts w:asciiTheme="minorHAnsi" w:hAnsiTheme="minorHAnsi" w:cstheme="minorHAnsi"/>
          <w:b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3"/>
          <w:w w:val="101"/>
          <w:sz w:val="22"/>
          <w:szCs w:val="22"/>
        </w:rPr>
        <w:t>M</w:t>
      </w:r>
      <w:r w:rsidRPr="00FD018D">
        <w:rPr>
          <w:rFonts w:asciiTheme="minorHAnsi" w:hAnsiTheme="minorHAnsi" w:cstheme="minorHAnsi"/>
          <w:b/>
          <w:iCs/>
          <w:spacing w:val="1"/>
          <w:w w:val="101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pacing w:val="-3"/>
          <w:w w:val="101"/>
          <w:sz w:val="22"/>
          <w:szCs w:val="22"/>
        </w:rPr>
        <w:t>n</w:t>
      </w:r>
      <w:r w:rsidRPr="00FD018D">
        <w:rPr>
          <w:rFonts w:asciiTheme="minorHAnsi" w:hAnsiTheme="minorHAnsi" w:cstheme="minorHAnsi"/>
          <w:b/>
          <w:iCs/>
          <w:spacing w:val="1"/>
          <w:w w:val="101"/>
          <w:sz w:val="22"/>
          <w:szCs w:val="22"/>
        </w:rPr>
        <w:t>ag</w:t>
      </w:r>
      <w:r w:rsidRPr="00FD018D">
        <w:rPr>
          <w:rFonts w:asciiTheme="minorHAnsi" w:hAnsiTheme="minorHAnsi" w:cstheme="minorHAnsi"/>
          <w:b/>
          <w:iCs/>
          <w:w w:val="101"/>
          <w:sz w:val="22"/>
          <w:szCs w:val="22"/>
        </w:rPr>
        <w:t>er.</w:t>
      </w:r>
    </w:p>
    <w:p w14:paraId="38DA4A1C" w14:textId="77777777" w:rsidR="009E0FA8" w:rsidRPr="00FD018D" w:rsidRDefault="009E0FA8">
      <w:pPr>
        <w:spacing w:before="1" w:line="14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2959E219" w14:textId="77777777" w:rsidR="009E0FA8" w:rsidRPr="00FD018D" w:rsidRDefault="009E0FA8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843AF52" w14:textId="77777777" w:rsidR="009E0FA8" w:rsidRPr="00FD018D" w:rsidRDefault="006F7BB2">
      <w:pPr>
        <w:spacing w:line="260" w:lineRule="exact"/>
        <w:ind w:left="112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b/>
          <w:iCs/>
          <w:spacing w:val="-3"/>
          <w:position w:val="-1"/>
          <w:sz w:val="22"/>
          <w:szCs w:val="22"/>
        </w:rPr>
        <w:t>S</w:t>
      </w:r>
      <w:r w:rsidRPr="00FD018D">
        <w:rPr>
          <w:rFonts w:asciiTheme="minorHAnsi" w:hAnsiTheme="minorHAnsi" w:cstheme="minorHAnsi"/>
          <w:b/>
          <w:iCs/>
          <w:spacing w:val="-2"/>
          <w:position w:val="-1"/>
          <w:sz w:val="22"/>
          <w:szCs w:val="22"/>
        </w:rPr>
        <w:t>K</w:t>
      </w:r>
      <w:r w:rsidRPr="00FD018D">
        <w:rPr>
          <w:rFonts w:asciiTheme="minorHAnsi" w:hAnsiTheme="minorHAnsi" w:cstheme="minorHAnsi"/>
          <w:b/>
          <w:iCs/>
          <w:position w:val="-1"/>
          <w:sz w:val="22"/>
          <w:szCs w:val="22"/>
        </w:rPr>
        <w:t>IL</w:t>
      </w:r>
      <w:r w:rsidRPr="00FD018D">
        <w:rPr>
          <w:rFonts w:asciiTheme="minorHAnsi" w:hAnsiTheme="minorHAnsi" w:cstheme="minorHAnsi"/>
          <w:b/>
          <w:iCs/>
          <w:spacing w:val="3"/>
          <w:position w:val="-1"/>
          <w:sz w:val="22"/>
          <w:szCs w:val="22"/>
        </w:rPr>
        <w:t>L</w:t>
      </w:r>
      <w:r w:rsidRPr="00FD018D">
        <w:rPr>
          <w:rFonts w:asciiTheme="minorHAnsi" w:hAnsiTheme="minorHAnsi" w:cstheme="minorHAnsi"/>
          <w:b/>
          <w:iCs/>
          <w:position w:val="-1"/>
          <w:sz w:val="22"/>
          <w:szCs w:val="22"/>
        </w:rPr>
        <w:t>S</w:t>
      </w:r>
      <w:r w:rsidRPr="00FD018D">
        <w:rPr>
          <w:rFonts w:asciiTheme="minorHAnsi" w:hAnsiTheme="minorHAnsi" w:cstheme="minorHAnsi"/>
          <w:b/>
          <w:iCs/>
          <w:spacing w:val="10"/>
          <w:position w:val="-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-3"/>
          <w:w w:val="101"/>
          <w:position w:val="-1"/>
          <w:sz w:val="22"/>
          <w:szCs w:val="22"/>
        </w:rPr>
        <w:t>S</w:t>
      </w:r>
      <w:r w:rsidRPr="00FD018D">
        <w:rPr>
          <w:rFonts w:asciiTheme="minorHAnsi" w:hAnsiTheme="minorHAnsi" w:cstheme="minorHAnsi"/>
          <w:b/>
          <w:iCs/>
          <w:spacing w:val="-1"/>
          <w:w w:val="101"/>
          <w:position w:val="-1"/>
          <w:sz w:val="22"/>
          <w:szCs w:val="22"/>
        </w:rPr>
        <w:t>U</w:t>
      </w:r>
      <w:r w:rsidRPr="00FD018D">
        <w:rPr>
          <w:rFonts w:asciiTheme="minorHAnsi" w:hAnsiTheme="minorHAnsi" w:cstheme="minorHAnsi"/>
          <w:b/>
          <w:iCs/>
          <w:spacing w:val="3"/>
          <w:w w:val="101"/>
          <w:position w:val="-1"/>
          <w:sz w:val="22"/>
          <w:szCs w:val="22"/>
        </w:rPr>
        <w:t>M</w:t>
      </w:r>
      <w:r w:rsidRPr="00FD018D">
        <w:rPr>
          <w:rFonts w:asciiTheme="minorHAnsi" w:hAnsiTheme="minorHAnsi" w:cstheme="minorHAnsi"/>
          <w:b/>
          <w:iCs/>
          <w:w w:val="101"/>
          <w:position w:val="-1"/>
          <w:sz w:val="22"/>
          <w:szCs w:val="22"/>
        </w:rPr>
        <w:t>M</w:t>
      </w:r>
      <w:r w:rsidRPr="00FD018D">
        <w:rPr>
          <w:rFonts w:asciiTheme="minorHAnsi" w:hAnsiTheme="minorHAnsi" w:cstheme="minorHAnsi"/>
          <w:b/>
          <w:iCs/>
          <w:spacing w:val="-1"/>
          <w:w w:val="101"/>
          <w:position w:val="-1"/>
          <w:sz w:val="22"/>
          <w:szCs w:val="22"/>
        </w:rPr>
        <w:t>AR</w:t>
      </w:r>
      <w:r w:rsidRPr="00FD018D">
        <w:rPr>
          <w:rFonts w:asciiTheme="minorHAnsi" w:hAnsiTheme="minorHAnsi" w:cstheme="minorHAnsi"/>
          <w:b/>
          <w:iCs/>
          <w:w w:val="101"/>
          <w:position w:val="-1"/>
          <w:sz w:val="22"/>
          <w:szCs w:val="22"/>
        </w:rPr>
        <w:t>Y</w:t>
      </w:r>
    </w:p>
    <w:p w14:paraId="57A9DF9D" w14:textId="77777777" w:rsidR="009E0FA8" w:rsidRPr="00FD018D" w:rsidRDefault="009E0FA8">
      <w:pPr>
        <w:spacing w:before="1" w:line="60" w:lineRule="exact"/>
        <w:rPr>
          <w:rFonts w:asciiTheme="minorHAnsi" w:hAnsiTheme="minorHAnsi" w:cstheme="minorHAnsi"/>
          <w:iCs/>
          <w:sz w:val="22"/>
          <w:szCs w:val="22"/>
        </w:rPr>
      </w:pPr>
    </w:p>
    <w:tbl>
      <w:tblPr>
        <w:tblW w:w="0" w:type="auto"/>
        <w:tblInd w:w="55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11"/>
        <w:gridCol w:w="2740"/>
        <w:gridCol w:w="2665"/>
      </w:tblGrid>
      <w:tr w:rsidR="00FD018D" w:rsidRPr="00FD018D" w14:paraId="6741FE75" w14:textId="77777777">
        <w:trPr>
          <w:trHeight w:hRule="exact" w:val="317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14:paraId="2AF46992" w14:textId="77777777" w:rsidR="009E0FA8" w:rsidRPr="00FD018D" w:rsidRDefault="006F7BB2">
            <w:pPr>
              <w:spacing w:before="78"/>
              <w:ind w:left="57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D018D">
              <w:rPr>
                <w:rFonts w:asciiTheme="minorHAnsi" w:hAnsiTheme="minorHAnsi" w:cstheme="minorHAnsi"/>
                <w:iCs/>
                <w:sz w:val="22"/>
                <w:szCs w:val="22"/>
              </w:rPr>
              <w:t>Bra</w:t>
            </w:r>
            <w:r w:rsidRPr="00FD018D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n</w:t>
            </w:r>
            <w:r w:rsidRPr="00FD018D">
              <w:rPr>
                <w:rFonts w:asciiTheme="minorHAnsi" w:hAnsiTheme="minorHAnsi" w:cstheme="minorHAnsi"/>
                <w:iCs/>
                <w:sz w:val="22"/>
                <w:szCs w:val="22"/>
              </w:rPr>
              <w:t>d</w:t>
            </w:r>
            <w:r w:rsidRPr="00FD018D">
              <w:rPr>
                <w:rFonts w:asciiTheme="minorHAnsi" w:hAnsiTheme="minorHAnsi" w:cstheme="minorHAnsi"/>
                <w:iCs/>
                <w:spacing w:val="7"/>
                <w:sz w:val="22"/>
                <w:szCs w:val="22"/>
              </w:rPr>
              <w:t xml:space="preserve"> </w:t>
            </w:r>
            <w:r w:rsidRPr="00FD018D">
              <w:rPr>
                <w:rFonts w:asciiTheme="minorHAnsi" w:hAnsiTheme="minorHAnsi" w:cstheme="minorHAnsi"/>
                <w:iCs/>
                <w:spacing w:val="1"/>
                <w:w w:val="101"/>
                <w:sz w:val="22"/>
                <w:szCs w:val="22"/>
              </w:rPr>
              <w:t>M</w:t>
            </w:r>
            <w:r w:rsidRPr="00FD018D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a</w:t>
            </w:r>
            <w:r w:rsidRPr="00FD018D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n</w:t>
            </w:r>
            <w:r w:rsidRPr="00FD018D">
              <w:rPr>
                <w:rFonts w:asciiTheme="minorHAnsi" w:hAnsiTheme="minorHAnsi" w:cstheme="minorHAnsi"/>
                <w:iCs/>
                <w:w w:val="102"/>
                <w:sz w:val="22"/>
                <w:szCs w:val="22"/>
              </w:rPr>
              <w:t>a</w:t>
            </w:r>
            <w:r w:rsidRPr="00FD018D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g</w:t>
            </w:r>
            <w:r w:rsidRPr="00FD018D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e</w:t>
            </w:r>
            <w:r w:rsidRPr="00FD018D">
              <w:rPr>
                <w:rFonts w:asciiTheme="minorHAnsi" w:hAnsiTheme="minorHAnsi" w:cstheme="minorHAnsi"/>
                <w:iCs/>
                <w:w w:val="102"/>
                <w:sz w:val="22"/>
                <w:szCs w:val="22"/>
              </w:rPr>
              <w:t>m</w:t>
            </w:r>
            <w:r w:rsidRPr="00FD018D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e</w:t>
            </w:r>
            <w:r w:rsidRPr="00FD018D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n</w:t>
            </w:r>
            <w:r w:rsidRPr="00FD018D">
              <w:rPr>
                <w:rFonts w:asciiTheme="minorHAnsi" w:hAnsiTheme="minorHAnsi" w:cstheme="minorHAnsi"/>
                <w:iCs/>
                <w:w w:val="102"/>
                <w:sz w:val="22"/>
                <w:szCs w:val="22"/>
              </w:rPr>
              <w:t>t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14:paraId="7D82D037" w14:textId="77777777" w:rsidR="009E0FA8" w:rsidRPr="00FD018D" w:rsidRDefault="006F7BB2">
            <w:pPr>
              <w:spacing w:before="78"/>
              <w:ind w:left="359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D018D">
              <w:rPr>
                <w:rFonts w:asciiTheme="minorHAnsi" w:hAnsiTheme="minorHAnsi" w:cstheme="minorHAnsi"/>
                <w:iCs/>
                <w:spacing w:val="3"/>
                <w:w w:val="101"/>
                <w:sz w:val="22"/>
                <w:szCs w:val="22"/>
              </w:rPr>
              <w:t>P</w:t>
            </w:r>
            <w:r w:rsidRPr="00FD018D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u</w:t>
            </w:r>
            <w:r w:rsidRPr="00FD018D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r</w:t>
            </w:r>
            <w:r w:rsidRPr="00FD018D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c</w:t>
            </w:r>
            <w:r w:rsidRPr="00FD018D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h</w:t>
            </w:r>
            <w:r w:rsidRPr="00FD018D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a</w:t>
            </w:r>
            <w:r w:rsidRPr="00FD018D">
              <w:rPr>
                <w:rFonts w:asciiTheme="minorHAnsi" w:hAnsiTheme="minorHAnsi" w:cstheme="minorHAnsi"/>
                <w:iCs/>
                <w:spacing w:val="1"/>
                <w:w w:val="101"/>
                <w:sz w:val="22"/>
                <w:szCs w:val="22"/>
              </w:rPr>
              <w:t>s</w:t>
            </w:r>
            <w:r w:rsidRPr="00FD018D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e</w:t>
            </w:r>
            <w:r w:rsidRPr="00FD018D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s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14:paraId="1E7AC771" w14:textId="77777777" w:rsidR="009E0FA8" w:rsidRPr="00FD018D" w:rsidRDefault="006F7BB2">
            <w:pPr>
              <w:spacing w:before="78"/>
              <w:ind w:left="85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D018D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V</w:t>
            </w:r>
            <w:r w:rsidRPr="00FD018D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i</w:t>
            </w:r>
            <w:r w:rsidRPr="00FD018D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s</w:t>
            </w:r>
            <w:r w:rsidRPr="00FD018D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u</w:t>
            </w:r>
            <w:r w:rsidRPr="00FD018D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a</w:t>
            </w:r>
            <w:r w:rsidRPr="00FD018D">
              <w:rPr>
                <w:rFonts w:asciiTheme="minorHAnsi" w:hAnsiTheme="minorHAnsi" w:cstheme="minorHAnsi"/>
                <w:iCs/>
                <w:sz w:val="22"/>
                <w:szCs w:val="22"/>
              </w:rPr>
              <w:t>l</w:t>
            </w:r>
            <w:r w:rsidRPr="00FD018D">
              <w:rPr>
                <w:rFonts w:asciiTheme="minorHAnsi" w:hAnsiTheme="minorHAnsi" w:cstheme="minorHAnsi"/>
                <w:iCs/>
                <w:spacing w:val="9"/>
                <w:sz w:val="22"/>
                <w:szCs w:val="22"/>
              </w:rPr>
              <w:t xml:space="preserve"> </w:t>
            </w:r>
            <w:r w:rsidRPr="00FD018D">
              <w:rPr>
                <w:rFonts w:asciiTheme="minorHAnsi" w:hAnsiTheme="minorHAnsi" w:cstheme="minorHAnsi"/>
                <w:iCs/>
                <w:spacing w:val="-2"/>
                <w:w w:val="101"/>
                <w:sz w:val="22"/>
                <w:szCs w:val="22"/>
              </w:rPr>
              <w:t>M</w:t>
            </w:r>
            <w:r w:rsidRPr="00FD018D">
              <w:rPr>
                <w:rFonts w:asciiTheme="minorHAnsi" w:hAnsiTheme="minorHAnsi" w:cstheme="minorHAnsi"/>
                <w:iCs/>
                <w:w w:val="102"/>
                <w:sz w:val="22"/>
                <w:szCs w:val="22"/>
              </w:rPr>
              <w:t>e</w:t>
            </w:r>
            <w:r w:rsidRPr="00FD018D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r</w:t>
            </w:r>
            <w:r w:rsidRPr="00FD018D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c</w:t>
            </w:r>
            <w:r w:rsidRPr="00FD018D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h</w:t>
            </w:r>
            <w:r w:rsidRPr="00FD018D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a</w:t>
            </w:r>
            <w:r w:rsidRPr="00FD018D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nd</w:t>
            </w:r>
            <w:r w:rsidRPr="00FD018D">
              <w:rPr>
                <w:rFonts w:asciiTheme="minorHAnsi" w:hAnsiTheme="minorHAnsi" w:cstheme="minorHAnsi"/>
                <w:iCs/>
                <w:spacing w:val="1"/>
                <w:w w:val="102"/>
                <w:sz w:val="22"/>
                <w:szCs w:val="22"/>
              </w:rPr>
              <w:t>i</w:t>
            </w:r>
            <w:r w:rsidRPr="00FD018D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s</w:t>
            </w:r>
            <w:r w:rsidRPr="00FD018D">
              <w:rPr>
                <w:rFonts w:asciiTheme="minorHAnsi" w:hAnsiTheme="minorHAnsi" w:cstheme="minorHAnsi"/>
                <w:iCs/>
                <w:spacing w:val="-1"/>
                <w:w w:val="102"/>
                <w:sz w:val="22"/>
                <w:szCs w:val="22"/>
              </w:rPr>
              <w:t>i</w:t>
            </w:r>
            <w:r w:rsidRPr="00FD018D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n</w:t>
            </w:r>
            <w:r w:rsidRPr="00FD018D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g</w:t>
            </w:r>
          </w:p>
        </w:tc>
      </w:tr>
      <w:tr w:rsidR="00FD018D" w:rsidRPr="00FD018D" w14:paraId="75B58D55" w14:textId="77777777">
        <w:trPr>
          <w:trHeight w:hRule="exact" w:val="792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14:paraId="69CBC87C" w14:textId="77777777" w:rsidR="009E0FA8" w:rsidRPr="00FD018D" w:rsidRDefault="006F7BB2">
            <w:pPr>
              <w:spacing w:before="1"/>
              <w:ind w:left="42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D018D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Ev</w:t>
            </w:r>
            <w:r w:rsidRPr="00FD018D">
              <w:rPr>
                <w:rFonts w:asciiTheme="minorHAnsi" w:hAnsiTheme="minorHAnsi" w:cstheme="minorHAnsi"/>
                <w:iCs/>
                <w:sz w:val="22"/>
                <w:szCs w:val="22"/>
              </w:rPr>
              <w:t>e</w:t>
            </w:r>
            <w:r w:rsidRPr="00FD018D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FD018D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t</w:t>
            </w:r>
            <w:r w:rsidRPr="00FD018D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Pr="00FD018D">
              <w:rPr>
                <w:rFonts w:asciiTheme="minorHAnsi" w:hAnsiTheme="minorHAnsi" w:cstheme="minorHAnsi"/>
                <w:iCs/>
                <w:spacing w:val="8"/>
                <w:sz w:val="22"/>
                <w:szCs w:val="22"/>
              </w:rPr>
              <w:t xml:space="preserve"> </w:t>
            </w:r>
            <w:r w:rsidRPr="00FD018D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P</w:t>
            </w:r>
            <w:r w:rsidRPr="00FD018D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l</w:t>
            </w:r>
            <w:r w:rsidRPr="00FD018D">
              <w:rPr>
                <w:rFonts w:asciiTheme="minorHAnsi" w:hAnsiTheme="minorHAnsi" w:cstheme="minorHAnsi"/>
                <w:iCs/>
                <w:sz w:val="22"/>
                <w:szCs w:val="22"/>
              </w:rPr>
              <w:t>a</w:t>
            </w:r>
            <w:r w:rsidRPr="00FD018D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nni</w:t>
            </w:r>
            <w:r w:rsidRPr="00FD018D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FD018D">
              <w:rPr>
                <w:rFonts w:asciiTheme="minorHAnsi" w:hAnsiTheme="minorHAnsi" w:cstheme="minorHAnsi"/>
                <w:iCs/>
                <w:sz w:val="22"/>
                <w:szCs w:val="22"/>
              </w:rPr>
              <w:t>g</w:t>
            </w:r>
            <w:r w:rsidRPr="00FD018D">
              <w:rPr>
                <w:rFonts w:asciiTheme="minorHAnsi" w:hAnsiTheme="minorHAnsi" w:cstheme="minorHAnsi"/>
                <w:iCs/>
                <w:spacing w:val="9"/>
                <w:sz w:val="22"/>
                <w:szCs w:val="22"/>
              </w:rPr>
              <w:t xml:space="preserve"> </w:t>
            </w:r>
            <w:r w:rsidRPr="00FD018D">
              <w:rPr>
                <w:rFonts w:asciiTheme="minorHAnsi" w:hAnsiTheme="minorHAnsi" w:cstheme="minorHAnsi"/>
                <w:iCs/>
                <w:sz w:val="22"/>
                <w:szCs w:val="22"/>
              </w:rPr>
              <w:t>&amp;</w:t>
            </w:r>
            <w:r w:rsidRPr="00FD018D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 xml:space="preserve"> </w:t>
            </w:r>
            <w:r w:rsidRPr="00FD018D">
              <w:rPr>
                <w:rFonts w:asciiTheme="minorHAnsi" w:hAnsiTheme="minorHAnsi" w:cstheme="minorHAnsi"/>
                <w:iCs/>
                <w:spacing w:val="1"/>
                <w:w w:val="101"/>
                <w:sz w:val="22"/>
                <w:szCs w:val="22"/>
              </w:rPr>
              <w:t>M</w:t>
            </w:r>
            <w:r w:rsidRPr="00FD018D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a</w:t>
            </w:r>
            <w:r w:rsidRPr="00FD018D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n</w:t>
            </w:r>
            <w:r w:rsidRPr="00FD018D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a</w:t>
            </w:r>
            <w:r w:rsidRPr="00FD018D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g</w:t>
            </w:r>
            <w:r w:rsidRPr="00FD018D">
              <w:rPr>
                <w:rFonts w:asciiTheme="minorHAnsi" w:hAnsiTheme="minorHAnsi" w:cstheme="minorHAnsi"/>
                <w:iCs/>
                <w:w w:val="102"/>
                <w:sz w:val="22"/>
                <w:szCs w:val="22"/>
              </w:rPr>
              <w:t>em</w:t>
            </w:r>
            <w:r w:rsidRPr="00FD018D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e</w:t>
            </w:r>
            <w:r w:rsidRPr="00FD018D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n</w:t>
            </w:r>
            <w:r w:rsidRPr="00FD018D">
              <w:rPr>
                <w:rFonts w:asciiTheme="minorHAnsi" w:hAnsiTheme="minorHAnsi" w:cstheme="minorHAnsi"/>
                <w:iCs/>
                <w:w w:val="102"/>
                <w:sz w:val="22"/>
                <w:szCs w:val="22"/>
              </w:rPr>
              <w:t>t</w:t>
            </w:r>
          </w:p>
          <w:p w14:paraId="49D73229" w14:textId="77777777" w:rsidR="009E0FA8" w:rsidRPr="00FD018D" w:rsidRDefault="006F7BB2">
            <w:pPr>
              <w:spacing w:before="19"/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D018D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S</w:t>
            </w:r>
            <w:r w:rsidRPr="00FD018D">
              <w:rPr>
                <w:rFonts w:asciiTheme="minorHAnsi" w:hAnsiTheme="minorHAnsi" w:cstheme="minorHAnsi"/>
                <w:iCs/>
                <w:w w:val="102"/>
                <w:sz w:val="22"/>
                <w:szCs w:val="22"/>
              </w:rPr>
              <w:t>a</w:t>
            </w:r>
            <w:r w:rsidRPr="00FD018D">
              <w:rPr>
                <w:rFonts w:asciiTheme="minorHAnsi" w:hAnsiTheme="minorHAnsi" w:cstheme="minorHAnsi"/>
                <w:iCs/>
                <w:spacing w:val="1"/>
                <w:w w:val="102"/>
                <w:sz w:val="22"/>
                <w:szCs w:val="22"/>
              </w:rPr>
              <w:t>l</w:t>
            </w:r>
            <w:r w:rsidRPr="00FD018D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e</w:t>
            </w:r>
            <w:r w:rsidRPr="00FD018D">
              <w:rPr>
                <w:rFonts w:asciiTheme="minorHAnsi" w:hAnsiTheme="minorHAnsi" w:cstheme="minorHAnsi"/>
                <w:iCs/>
                <w:spacing w:val="1"/>
                <w:w w:val="101"/>
                <w:sz w:val="22"/>
                <w:szCs w:val="22"/>
              </w:rPr>
              <w:t>s</w:t>
            </w:r>
            <w:r w:rsidRPr="00FD018D">
              <w:rPr>
                <w:rFonts w:asciiTheme="minorHAnsi" w:hAnsiTheme="minorHAnsi" w:cstheme="minorHAnsi"/>
                <w:iCs/>
                <w:spacing w:val="1"/>
                <w:w w:val="102"/>
                <w:sz w:val="22"/>
                <w:szCs w:val="22"/>
              </w:rPr>
              <w:t>/</w:t>
            </w:r>
            <w:r w:rsidRPr="00FD018D">
              <w:rPr>
                <w:rFonts w:asciiTheme="minorHAnsi" w:hAnsiTheme="minorHAnsi" w:cstheme="minorHAnsi"/>
                <w:iCs/>
                <w:spacing w:val="-3"/>
                <w:w w:val="101"/>
                <w:sz w:val="22"/>
                <w:szCs w:val="22"/>
              </w:rPr>
              <w:t>A</w:t>
            </w:r>
            <w:r w:rsidRPr="00FD018D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d</w:t>
            </w:r>
            <w:r w:rsidRPr="00FD018D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v</w:t>
            </w:r>
            <w:r w:rsidRPr="00FD018D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e</w:t>
            </w:r>
            <w:r w:rsidRPr="00FD018D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r</w:t>
            </w:r>
            <w:r w:rsidRPr="00FD018D">
              <w:rPr>
                <w:rFonts w:asciiTheme="minorHAnsi" w:hAnsiTheme="minorHAnsi" w:cstheme="minorHAnsi"/>
                <w:iCs/>
                <w:spacing w:val="-1"/>
                <w:w w:val="102"/>
                <w:sz w:val="22"/>
                <w:szCs w:val="22"/>
              </w:rPr>
              <w:t>ti</w:t>
            </w:r>
            <w:r w:rsidRPr="00FD018D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s</w:t>
            </w:r>
            <w:r w:rsidRPr="00FD018D">
              <w:rPr>
                <w:rFonts w:asciiTheme="minorHAnsi" w:hAnsiTheme="minorHAnsi" w:cstheme="minorHAnsi"/>
                <w:iCs/>
                <w:spacing w:val="1"/>
                <w:w w:val="102"/>
                <w:sz w:val="22"/>
                <w:szCs w:val="22"/>
              </w:rPr>
              <w:t>i</w:t>
            </w:r>
            <w:r w:rsidRPr="00FD018D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n</w:t>
            </w:r>
            <w:r w:rsidRPr="00FD018D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g</w:t>
            </w:r>
          </w:p>
          <w:p w14:paraId="5FAC250F" w14:textId="77777777" w:rsidR="009E0FA8" w:rsidRPr="00FD018D" w:rsidRDefault="006F7BB2">
            <w:pPr>
              <w:spacing w:before="19"/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D018D">
              <w:rPr>
                <w:rFonts w:asciiTheme="minorHAnsi" w:hAnsiTheme="minorHAnsi" w:cstheme="minorHAnsi"/>
                <w:iCs/>
                <w:spacing w:val="2"/>
                <w:w w:val="102"/>
                <w:sz w:val="22"/>
                <w:szCs w:val="22"/>
              </w:rPr>
              <w:t>T</w:t>
            </w:r>
            <w:r w:rsidRPr="00FD018D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r</w:t>
            </w:r>
            <w:r w:rsidRPr="00FD018D">
              <w:rPr>
                <w:rFonts w:asciiTheme="minorHAnsi" w:hAnsiTheme="minorHAnsi" w:cstheme="minorHAnsi"/>
                <w:iCs/>
                <w:w w:val="102"/>
                <w:sz w:val="22"/>
                <w:szCs w:val="22"/>
              </w:rPr>
              <w:t>a</w:t>
            </w:r>
            <w:r w:rsidRPr="00FD018D">
              <w:rPr>
                <w:rFonts w:asciiTheme="minorHAnsi" w:hAnsiTheme="minorHAnsi" w:cstheme="minorHAnsi"/>
                <w:iCs/>
                <w:spacing w:val="1"/>
                <w:w w:val="102"/>
                <w:sz w:val="22"/>
                <w:szCs w:val="22"/>
              </w:rPr>
              <w:t>i</w:t>
            </w:r>
            <w:r w:rsidRPr="00FD018D">
              <w:rPr>
                <w:rFonts w:asciiTheme="minorHAnsi" w:hAnsiTheme="minorHAnsi" w:cstheme="minorHAnsi"/>
                <w:iCs/>
                <w:spacing w:val="-3"/>
                <w:w w:val="101"/>
                <w:sz w:val="22"/>
                <w:szCs w:val="22"/>
              </w:rPr>
              <w:t>n</w:t>
            </w:r>
            <w:r w:rsidRPr="00FD018D">
              <w:rPr>
                <w:rFonts w:asciiTheme="minorHAnsi" w:hAnsiTheme="minorHAnsi" w:cstheme="minorHAnsi"/>
                <w:iCs/>
                <w:spacing w:val="1"/>
                <w:w w:val="102"/>
                <w:sz w:val="22"/>
                <w:szCs w:val="22"/>
              </w:rPr>
              <w:t>i</w:t>
            </w:r>
            <w:r w:rsidRPr="00FD018D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n</w:t>
            </w:r>
            <w:r w:rsidRPr="00FD018D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g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14:paraId="6A16AC4E" w14:textId="77777777" w:rsidR="009E0FA8" w:rsidRPr="00FD018D" w:rsidRDefault="006F7BB2">
            <w:pPr>
              <w:spacing w:before="1" w:line="261" w:lineRule="auto"/>
              <w:ind w:left="362" w:right="818" w:hanging="2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D018D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I</w:t>
            </w:r>
            <w:r w:rsidRPr="00FD018D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FD018D">
              <w:rPr>
                <w:rFonts w:asciiTheme="minorHAnsi" w:hAnsiTheme="minorHAnsi" w:cstheme="minorHAnsi"/>
                <w:iCs/>
                <w:spacing w:val="-3"/>
                <w:sz w:val="22"/>
                <w:szCs w:val="22"/>
              </w:rPr>
              <w:t>v</w:t>
            </w:r>
            <w:r w:rsidRPr="00FD018D">
              <w:rPr>
                <w:rFonts w:asciiTheme="minorHAnsi" w:hAnsiTheme="minorHAnsi" w:cstheme="minorHAnsi"/>
                <w:iCs/>
                <w:sz w:val="22"/>
                <w:szCs w:val="22"/>
              </w:rPr>
              <w:t>e</w:t>
            </w:r>
            <w:r w:rsidRPr="00FD018D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n</w:t>
            </w:r>
            <w:r w:rsidRPr="00FD018D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t</w:t>
            </w:r>
            <w:r w:rsidRPr="00FD018D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o</w:t>
            </w:r>
            <w:r w:rsidRPr="00FD018D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r</w:t>
            </w:r>
            <w:r w:rsidRPr="00FD018D"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  <w:r w:rsidRPr="00FD018D">
              <w:rPr>
                <w:rFonts w:asciiTheme="minorHAnsi" w:hAnsiTheme="minorHAnsi" w:cstheme="minorHAnsi"/>
                <w:iCs/>
                <w:spacing w:val="4"/>
                <w:sz w:val="22"/>
                <w:szCs w:val="22"/>
              </w:rPr>
              <w:t xml:space="preserve"> </w:t>
            </w:r>
            <w:r w:rsidRPr="00FD018D">
              <w:rPr>
                <w:rFonts w:asciiTheme="minorHAnsi" w:hAnsiTheme="minorHAnsi" w:cstheme="minorHAnsi"/>
                <w:iCs/>
                <w:w w:val="102"/>
                <w:sz w:val="22"/>
                <w:szCs w:val="22"/>
              </w:rPr>
              <w:t>C</w:t>
            </w:r>
            <w:r w:rsidRPr="00FD018D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o</w:t>
            </w:r>
            <w:r w:rsidRPr="00FD018D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n</w:t>
            </w:r>
            <w:r w:rsidRPr="00FD018D">
              <w:rPr>
                <w:rFonts w:asciiTheme="minorHAnsi" w:hAnsiTheme="minorHAnsi" w:cstheme="minorHAnsi"/>
                <w:iCs/>
                <w:spacing w:val="-1"/>
                <w:w w:val="102"/>
                <w:sz w:val="22"/>
                <w:szCs w:val="22"/>
              </w:rPr>
              <w:t>t</w:t>
            </w:r>
            <w:r w:rsidRPr="00FD018D">
              <w:rPr>
                <w:rFonts w:asciiTheme="minorHAnsi" w:hAnsiTheme="minorHAnsi" w:cstheme="minorHAnsi"/>
                <w:iCs/>
                <w:spacing w:val="-2"/>
                <w:w w:val="101"/>
                <w:sz w:val="22"/>
                <w:szCs w:val="22"/>
              </w:rPr>
              <w:t>r</w:t>
            </w:r>
            <w:r w:rsidRPr="00FD018D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o</w:t>
            </w:r>
            <w:r w:rsidRPr="00FD018D">
              <w:rPr>
                <w:rFonts w:asciiTheme="minorHAnsi" w:hAnsiTheme="minorHAnsi" w:cstheme="minorHAnsi"/>
                <w:iCs/>
                <w:w w:val="102"/>
                <w:sz w:val="22"/>
                <w:szCs w:val="22"/>
              </w:rPr>
              <w:t xml:space="preserve">l </w:t>
            </w:r>
            <w:r w:rsidRPr="00FD018D">
              <w:rPr>
                <w:rFonts w:asciiTheme="minorHAnsi" w:hAnsiTheme="minorHAnsi" w:cstheme="minorHAnsi"/>
                <w:iCs/>
                <w:sz w:val="22"/>
                <w:szCs w:val="22"/>
              </w:rPr>
              <w:t>Re</w:t>
            </w:r>
            <w:r w:rsidRPr="00FD018D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t</w:t>
            </w:r>
            <w:r w:rsidRPr="00FD018D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a</w:t>
            </w:r>
            <w:r w:rsidRPr="00FD018D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i</w:t>
            </w:r>
            <w:r w:rsidRPr="00FD018D">
              <w:rPr>
                <w:rFonts w:asciiTheme="minorHAnsi" w:hAnsiTheme="minorHAnsi" w:cstheme="minorHAnsi"/>
                <w:iCs/>
                <w:sz w:val="22"/>
                <w:szCs w:val="22"/>
              </w:rPr>
              <w:t>l</w:t>
            </w:r>
            <w:r w:rsidRPr="00FD018D">
              <w:rPr>
                <w:rFonts w:asciiTheme="minorHAnsi" w:hAnsiTheme="minorHAnsi" w:cstheme="minorHAnsi"/>
                <w:iCs/>
                <w:spacing w:val="8"/>
                <w:sz w:val="22"/>
                <w:szCs w:val="22"/>
              </w:rPr>
              <w:t xml:space="preserve"> </w:t>
            </w:r>
            <w:r w:rsidRPr="00FD018D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Pr</w:t>
            </w:r>
            <w:r w:rsidRPr="00FD018D">
              <w:rPr>
                <w:rFonts w:asciiTheme="minorHAnsi" w:hAnsiTheme="minorHAnsi" w:cstheme="minorHAnsi"/>
                <w:iCs/>
                <w:spacing w:val="-3"/>
                <w:w w:val="101"/>
                <w:sz w:val="22"/>
                <w:szCs w:val="22"/>
              </w:rPr>
              <w:t>o</w:t>
            </w:r>
            <w:r w:rsidRPr="00FD018D">
              <w:rPr>
                <w:rFonts w:asciiTheme="minorHAnsi" w:hAnsiTheme="minorHAnsi" w:cstheme="minorHAnsi"/>
                <w:iCs/>
                <w:spacing w:val="3"/>
                <w:w w:val="102"/>
                <w:sz w:val="22"/>
                <w:szCs w:val="22"/>
              </w:rPr>
              <w:t>c</w:t>
            </w:r>
            <w:r w:rsidRPr="00FD018D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e</w:t>
            </w:r>
            <w:r w:rsidRPr="00FD018D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du</w:t>
            </w:r>
            <w:r w:rsidRPr="00FD018D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r</w:t>
            </w:r>
            <w:r w:rsidRPr="00FD018D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e</w:t>
            </w:r>
            <w:r w:rsidRPr="00FD018D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 xml:space="preserve">s </w:t>
            </w:r>
            <w:r w:rsidRPr="00FD018D">
              <w:rPr>
                <w:rFonts w:asciiTheme="minorHAnsi" w:hAnsiTheme="minorHAnsi" w:cstheme="minorHAnsi"/>
                <w:iCs/>
                <w:sz w:val="22"/>
                <w:szCs w:val="22"/>
              </w:rPr>
              <w:t>C</w:t>
            </w:r>
            <w:r w:rsidRPr="00FD018D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u</w:t>
            </w:r>
            <w:r w:rsidRPr="00FD018D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sto</w:t>
            </w:r>
            <w:r w:rsidRPr="00FD018D">
              <w:rPr>
                <w:rFonts w:asciiTheme="minorHAnsi" w:hAnsiTheme="minorHAnsi" w:cstheme="minorHAnsi"/>
                <w:iCs/>
                <w:sz w:val="22"/>
                <w:szCs w:val="22"/>
              </w:rPr>
              <w:t>mer</w:t>
            </w:r>
            <w:r w:rsidRPr="00FD018D">
              <w:rPr>
                <w:rFonts w:asciiTheme="minorHAnsi" w:hAnsiTheme="minorHAnsi" w:cstheme="minorHAnsi"/>
                <w:iCs/>
                <w:spacing w:val="12"/>
                <w:sz w:val="22"/>
                <w:szCs w:val="22"/>
              </w:rPr>
              <w:t xml:space="preserve"> </w:t>
            </w:r>
            <w:r w:rsidRPr="00FD018D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Re</w:t>
            </w:r>
            <w:r w:rsidRPr="00FD018D">
              <w:rPr>
                <w:rFonts w:asciiTheme="minorHAnsi" w:hAnsiTheme="minorHAnsi" w:cstheme="minorHAnsi"/>
                <w:iCs/>
                <w:spacing w:val="1"/>
                <w:w w:val="102"/>
                <w:sz w:val="22"/>
                <w:szCs w:val="22"/>
              </w:rPr>
              <w:t>l</w:t>
            </w:r>
            <w:r w:rsidRPr="00FD018D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a</w:t>
            </w:r>
            <w:r w:rsidRPr="00FD018D">
              <w:rPr>
                <w:rFonts w:asciiTheme="minorHAnsi" w:hAnsiTheme="minorHAnsi" w:cstheme="minorHAnsi"/>
                <w:iCs/>
                <w:spacing w:val="1"/>
                <w:w w:val="102"/>
                <w:sz w:val="22"/>
                <w:szCs w:val="22"/>
              </w:rPr>
              <w:t>t</w:t>
            </w:r>
            <w:r w:rsidRPr="00FD018D">
              <w:rPr>
                <w:rFonts w:asciiTheme="minorHAnsi" w:hAnsiTheme="minorHAnsi" w:cstheme="minorHAnsi"/>
                <w:iCs/>
                <w:spacing w:val="-1"/>
                <w:w w:val="102"/>
                <w:sz w:val="22"/>
                <w:szCs w:val="22"/>
              </w:rPr>
              <w:t>i</w:t>
            </w:r>
            <w:r w:rsidRPr="00FD018D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on</w:t>
            </w:r>
            <w:r w:rsidRPr="00FD018D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s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14:paraId="02DD0FD8" w14:textId="77777777" w:rsidR="009E0FA8" w:rsidRPr="00FD018D" w:rsidRDefault="006F7BB2">
            <w:pPr>
              <w:spacing w:before="1" w:line="261" w:lineRule="auto"/>
              <w:ind w:left="850" w:right="7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D018D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S</w:t>
            </w:r>
            <w:r w:rsidRPr="00FD018D">
              <w:rPr>
                <w:rFonts w:asciiTheme="minorHAnsi" w:hAnsiTheme="minorHAnsi" w:cstheme="minorHAnsi"/>
                <w:iCs/>
                <w:sz w:val="22"/>
                <w:szCs w:val="22"/>
              </w:rPr>
              <w:t>a</w:t>
            </w:r>
            <w:r w:rsidRPr="00FD018D">
              <w:rPr>
                <w:rFonts w:asciiTheme="minorHAnsi" w:hAnsiTheme="minorHAnsi" w:cstheme="minorHAnsi"/>
                <w:iCs/>
                <w:spacing w:val="4"/>
                <w:sz w:val="22"/>
                <w:szCs w:val="22"/>
              </w:rPr>
              <w:t>l</w:t>
            </w:r>
            <w:r w:rsidRPr="00FD018D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e</w:t>
            </w:r>
            <w:r w:rsidRPr="00FD018D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Pr="00FD018D">
              <w:rPr>
                <w:rFonts w:asciiTheme="minorHAnsi" w:hAnsiTheme="minorHAnsi" w:cstheme="minorHAnsi"/>
                <w:iCs/>
                <w:spacing w:val="8"/>
                <w:sz w:val="22"/>
                <w:szCs w:val="22"/>
              </w:rPr>
              <w:t xml:space="preserve"> </w:t>
            </w:r>
            <w:r w:rsidRPr="00FD018D">
              <w:rPr>
                <w:rFonts w:asciiTheme="minorHAnsi" w:hAnsiTheme="minorHAnsi" w:cstheme="minorHAnsi"/>
                <w:iCs/>
                <w:spacing w:val="-2"/>
                <w:w w:val="101"/>
                <w:sz w:val="22"/>
                <w:szCs w:val="22"/>
              </w:rPr>
              <w:t>F</w:t>
            </w:r>
            <w:r w:rsidRPr="00FD018D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o</w:t>
            </w:r>
            <w:r w:rsidRPr="00FD018D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r</w:t>
            </w:r>
            <w:r w:rsidRPr="00FD018D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e</w:t>
            </w:r>
            <w:r w:rsidRPr="00FD018D">
              <w:rPr>
                <w:rFonts w:asciiTheme="minorHAnsi" w:hAnsiTheme="minorHAnsi" w:cstheme="minorHAnsi"/>
                <w:iCs/>
                <w:w w:val="102"/>
                <w:sz w:val="22"/>
                <w:szCs w:val="22"/>
              </w:rPr>
              <w:t>c</w:t>
            </w:r>
            <w:r w:rsidRPr="00FD018D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a</w:t>
            </w:r>
            <w:r w:rsidRPr="00FD018D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s</w:t>
            </w:r>
            <w:r w:rsidRPr="00FD018D">
              <w:rPr>
                <w:rFonts w:asciiTheme="minorHAnsi" w:hAnsiTheme="minorHAnsi" w:cstheme="minorHAnsi"/>
                <w:iCs/>
                <w:spacing w:val="1"/>
                <w:w w:val="102"/>
                <w:sz w:val="22"/>
                <w:szCs w:val="22"/>
              </w:rPr>
              <w:t>t</w:t>
            </w:r>
            <w:r w:rsidRPr="00FD018D">
              <w:rPr>
                <w:rFonts w:asciiTheme="minorHAnsi" w:hAnsiTheme="minorHAnsi" w:cstheme="minorHAnsi"/>
                <w:iCs/>
                <w:spacing w:val="-1"/>
                <w:w w:val="102"/>
                <w:sz w:val="22"/>
                <w:szCs w:val="22"/>
              </w:rPr>
              <w:t>i</w:t>
            </w:r>
            <w:r w:rsidRPr="00FD018D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n</w:t>
            </w:r>
            <w:r w:rsidRPr="00FD018D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 xml:space="preserve">g </w:t>
            </w:r>
            <w:r w:rsidRPr="00FD018D">
              <w:rPr>
                <w:rFonts w:asciiTheme="minorHAnsi" w:hAnsiTheme="minorHAnsi" w:cstheme="minorHAnsi"/>
                <w:iCs/>
                <w:sz w:val="22"/>
                <w:szCs w:val="22"/>
              </w:rPr>
              <w:t>B</w:t>
            </w:r>
            <w:r w:rsidRPr="00FD018D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u</w:t>
            </w:r>
            <w:r w:rsidRPr="00FD018D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sin</w:t>
            </w:r>
            <w:r w:rsidRPr="00FD018D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e</w:t>
            </w:r>
            <w:r w:rsidRPr="00FD018D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FD018D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Pr="00FD018D">
              <w:rPr>
                <w:rFonts w:asciiTheme="minorHAnsi" w:hAnsiTheme="minorHAnsi" w:cstheme="minorHAnsi"/>
                <w:iCs/>
                <w:spacing w:val="11"/>
                <w:sz w:val="22"/>
                <w:szCs w:val="22"/>
              </w:rPr>
              <w:t xml:space="preserve"> </w:t>
            </w:r>
            <w:r w:rsidRPr="00FD018D">
              <w:rPr>
                <w:rFonts w:asciiTheme="minorHAnsi" w:hAnsiTheme="minorHAnsi" w:cstheme="minorHAnsi"/>
                <w:iCs/>
                <w:spacing w:val="-3"/>
                <w:w w:val="101"/>
                <w:sz w:val="22"/>
                <w:szCs w:val="22"/>
              </w:rPr>
              <w:t>D</w:t>
            </w:r>
            <w:r w:rsidRPr="00FD018D">
              <w:rPr>
                <w:rFonts w:asciiTheme="minorHAnsi" w:hAnsiTheme="minorHAnsi" w:cstheme="minorHAnsi"/>
                <w:iCs/>
                <w:spacing w:val="3"/>
                <w:w w:val="102"/>
                <w:sz w:val="22"/>
                <w:szCs w:val="22"/>
              </w:rPr>
              <w:t>e</w:t>
            </w:r>
            <w:r w:rsidRPr="00FD018D">
              <w:rPr>
                <w:rFonts w:asciiTheme="minorHAnsi" w:hAnsiTheme="minorHAnsi" w:cstheme="minorHAnsi"/>
                <w:iCs/>
                <w:spacing w:val="-3"/>
                <w:w w:val="101"/>
                <w:sz w:val="22"/>
                <w:szCs w:val="22"/>
              </w:rPr>
              <w:t>v</w:t>
            </w:r>
            <w:r w:rsidRPr="00FD018D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e</w:t>
            </w:r>
            <w:r w:rsidRPr="00FD018D">
              <w:rPr>
                <w:rFonts w:asciiTheme="minorHAnsi" w:hAnsiTheme="minorHAnsi" w:cstheme="minorHAnsi"/>
                <w:iCs/>
                <w:spacing w:val="1"/>
                <w:w w:val="102"/>
                <w:sz w:val="22"/>
                <w:szCs w:val="22"/>
              </w:rPr>
              <w:t>l</w:t>
            </w:r>
            <w:r w:rsidRPr="00FD018D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o</w:t>
            </w:r>
            <w:r w:rsidRPr="00FD018D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p</w:t>
            </w:r>
            <w:r w:rsidRPr="00FD018D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m</w:t>
            </w:r>
            <w:r w:rsidRPr="00FD018D">
              <w:rPr>
                <w:rFonts w:asciiTheme="minorHAnsi" w:hAnsiTheme="minorHAnsi" w:cstheme="minorHAnsi"/>
                <w:iCs/>
                <w:w w:val="102"/>
                <w:sz w:val="22"/>
                <w:szCs w:val="22"/>
              </w:rPr>
              <w:t>e</w:t>
            </w:r>
            <w:r w:rsidRPr="00FD018D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n</w:t>
            </w:r>
            <w:r w:rsidRPr="00FD018D">
              <w:rPr>
                <w:rFonts w:asciiTheme="minorHAnsi" w:hAnsiTheme="minorHAnsi" w:cstheme="minorHAnsi"/>
                <w:iCs/>
                <w:w w:val="102"/>
                <w:sz w:val="22"/>
                <w:szCs w:val="22"/>
              </w:rPr>
              <w:t xml:space="preserve">t </w:t>
            </w:r>
            <w:r w:rsidRPr="00FD018D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O</w:t>
            </w:r>
            <w:r w:rsidRPr="00FD018D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p</w:t>
            </w:r>
            <w:r w:rsidRPr="00FD018D">
              <w:rPr>
                <w:rFonts w:asciiTheme="minorHAnsi" w:hAnsiTheme="minorHAnsi" w:cstheme="minorHAnsi"/>
                <w:iCs/>
                <w:w w:val="102"/>
                <w:sz w:val="22"/>
                <w:szCs w:val="22"/>
              </w:rPr>
              <w:t>e</w:t>
            </w:r>
            <w:r w:rsidRPr="00FD018D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r</w:t>
            </w:r>
            <w:r w:rsidRPr="00FD018D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a</w:t>
            </w:r>
            <w:r w:rsidRPr="00FD018D">
              <w:rPr>
                <w:rFonts w:asciiTheme="minorHAnsi" w:hAnsiTheme="minorHAnsi" w:cstheme="minorHAnsi"/>
                <w:iCs/>
                <w:spacing w:val="1"/>
                <w:w w:val="102"/>
                <w:sz w:val="22"/>
                <w:szCs w:val="22"/>
              </w:rPr>
              <w:t>t</w:t>
            </w:r>
            <w:r w:rsidRPr="00FD018D">
              <w:rPr>
                <w:rFonts w:asciiTheme="minorHAnsi" w:hAnsiTheme="minorHAnsi" w:cstheme="minorHAnsi"/>
                <w:iCs/>
                <w:spacing w:val="-1"/>
                <w:w w:val="102"/>
                <w:sz w:val="22"/>
                <w:szCs w:val="22"/>
              </w:rPr>
              <w:t>i</w:t>
            </w:r>
            <w:r w:rsidRPr="00FD018D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on</w:t>
            </w:r>
            <w:r w:rsidRPr="00FD018D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s</w:t>
            </w:r>
          </w:p>
        </w:tc>
      </w:tr>
    </w:tbl>
    <w:p w14:paraId="50FBFB1A" w14:textId="77777777" w:rsidR="009E0FA8" w:rsidRPr="00FD018D" w:rsidRDefault="009E0FA8">
      <w:pPr>
        <w:spacing w:before="9" w:line="2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DDD03B6" w14:textId="77777777" w:rsidR="009E0FA8" w:rsidRPr="00FD018D" w:rsidRDefault="006F7BB2">
      <w:pPr>
        <w:spacing w:before="33"/>
        <w:ind w:left="112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b/>
          <w:iCs/>
          <w:spacing w:val="-1"/>
          <w:w w:val="101"/>
          <w:sz w:val="22"/>
          <w:szCs w:val="22"/>
        </w:rPr>
        <w:t>CAPA</w:t>
      </w:r>
      <w:r w:rsidRPr="00FD018D">
        <w:rPr>
          <w:rFonts w:asciiTheme="minorHAnsi" w:hAnsiTheme="minorHAnsi" w:cstheme="minorHAnsi"/>
          <w:b/>
          <w:iCs/>
          <w:spacing w:val="3"/>
          <w:w w:val="101"/>
          <w:sz w:val="22"/>
          <w:szCs w:val="22"/>
        </w:rPr>
        <w:t>B</w:t>
      </w:r>
      <w:r w:rsidRPr="00FD018D">
        <w:rPr>
          <w:rFonts w:asciiTheme="minorHAnsi" w:hAnsiTheme="minorHAnsi" w:cstheme="minorHAnsi"/>
          <w:b/>
          <w:iCs/>
          <w:w w:val="101"/>
          <w:sz w:val="22"/>
          <w:szCs w:val="22"/>
        </w:rPr>
        <w:t>ILITIES</w:t>
      </w:r>
    </w:p>
    <w:p w14:paraId="52E45334" w14:textId="77777777" w:rsidR="009E0FA8" w:rsidRPr="00FD018D" w:rsidRDefault="009E0FA8">
      <w:pPr>
        <w:spacing w:before="7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C58D5EC" w14:textId="77777777" w:rsidR="009E0FA8" w:rsidRPr="00FD018D" w:rsidRDefault="006F7BB2">
      <w:pPr>
        <w:spacing w:line="243" w:lineRule="auto"/>
        <w:ind w:left="112" w:right="663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n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l</w:t>
      </w:r>
      <w:r w:rsidRPr="00FD018D">
        <w:rPr>
          <w:rFonts w:asciiTheme="minorHAnsi" w:hAnsiTheme="minorHAnsi" w:cstheme="minorHAnsi"/>
          <w:b/>
          <w:iCs/>
          <w:spacing w:val="3"/>
          <w:sz w:val="22"/>
          <w:szCs w:val="22"/>
        </w:rPr>
        <w:t>y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z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e,</w:t>
      </w:r>
      <w:r w:rsidRPr="00FD018D">
        <w:rPr>
          <w:rFonts w:asciiTheme="minorHAnsi" w:hAnsiTheme="minorHAnsi" w:cstheme="minorHAnsi"/>
          <w:b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P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l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n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,</w:t>
      </w:r>
      <w:r w:rsidRPr="00FD018D">
        <w:rPr>
          <w:rFonts w:asciiTheme="minorHAnsi" w:hAnsiTheme="minorHAnsi" w:cstheme="minorHAnsi"/>
          <w:b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3"/>
          <w:sz w:val="22"/>
          <w:szCs w:val="22"/>
        </w:rPr>
        <w:t>I</w:t>
      </w:r>
      <w:r w:rsidRPr="00FD018D">
        <w:rPr>
          <w:rFonts w:asciiTheme="minorHAnsi" w:hAnsiTheme="minorHAnsi" w:cstheme="minorHAnsi"/>
          <w:b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pl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b/>
          <w:iCs/>
          <w:spacing w:val="4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n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b/>
          <w:iCs/>
          <w:spacing w:val="1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y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acti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v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t,</w:t>
      </w:r>
      <w:r w:rsidRPr="00FD018D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st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z w:val="22"/>
          <w:szCs w:val="22"/>
        </w:rPr>
        <w:t>ip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tec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qu</w:t>
      </w:r>
      <w:r w:rsidRPr="00FD018D">
        <w:rPr>
          <w:rFonts w:asciiTheme="minorHAnsi" w:hAnsiTheme="minorHAnsi" w:cstheme="minorHAnsi"/>
          <w:iCs/>
          <w:sz w:val="22"/>
          <w:szCs w:val="22"/>
        </w:rPr>
        <w:t>es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 xml:space="preserve">d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op</w:t>
      </w:r>
      <w:r w:rsidRPr="00FD018D">
        <w:rPr>
          <w:rFonts w:asciiTheme="minorHAnsi" w:hAnsiTheme="minorHAnsi" w:cstheme="minorHAnsi"/>
          <w:iCs/>
          <w:sz w:val="22"/>
          <w:szCs w:val="22"/>
        </w:rPr>
        <w:t>le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k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6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ate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z w:val="22"/>
          <w:szCs w:val="22"/>
        </w:rPr>
        <w:t>lis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-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v</w:t>
      </w:r>
      <w:r w:rsidRPr="00FD018D">
        <w:rPr>
          <w:rFonts w:asciiTheme="minorHAnsi" w:hAnsiTheme="minorHAnsi" w:cstheme="minorHAnsi"/>
          <w:iCs/>
          <w:sz w:val="22"/>
          <w:szCs w:val="22"/>
        </w:rPr>
        <w:t>en</w:t>
      </w:r>
      <w:r w:rsidRPr="00FD018D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w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or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kp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z w:val="22"/>
          <w:szCs w:val="22"/>
        </w:rPr>
        <w:t>ace</w:t>
      </w:r>
      <w:r w:rsidRPr="00FD018D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nv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nm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t.</w:t>
      </w:r>
    </w:p>
    <w:p w14:paraId="17138505" w14:textId="77777777" w:rsidR="009E0FA8" w:rsidRPr="00FD018D" w:rsidRDefault="009E0FA8">
      <w:pPr>
        <w:spacing w:before="5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2E2D2D4" w14:textId="77777777" w:rsidR="009E0FA8" w:rsidRPr="00FD018D" w:rsidRDefault="006F7BB2">
      <w:pPr>
        <w:spacing w:line="243" w:lineRule="auto"/>
        <w:ind w:left="112" w:right="1145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W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r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k</w:t>
      </w:r>
      <w:r w:rsidRPr="00FD018D">
        <w:rPr>
          <w:rFonts w:asciiTheme="minorHAnsi" w:hAnsiTheme="minorHAnsi" w:cstheme="minorHAnsi"/>
          <w:b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f</w:t>
      </w:r>
      <w:r w:rsidRPr="00FD018D">
        <w:rPr>
          <w:rFonts w:asciiTheme="minorHAnsi" w:hAnsiTheme="minorHAnsi" w:cstheme="minorHAnsi"/>
          <w:b/>
          <w:iCs/>
          <w:spacing w:val="4"/>
          <w:sz w:val="22"/>
          <w:szCs w:val="22"/>
        </w:rPr>
        <w:t>f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icie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n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l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y</w:t>
      </w:r>
      <w:r w:rsidRPr="00FD018D">
        <w:rPr>
          <w:rFonts w:asciiTheme="minorHAnsi" w:hAnsiTheme="minorHAnsi" w:cstheme="minorHAnsi"/>
          <w:b/>
          <w:iCs/>
          <w:spacing w:val="1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z w:val="22"/>
          <w:szCs w:val="22"/>
        </w:rPr>
        <w:t>ecti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v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z w:val="22"/>
          <w:szCs w:val="22"/>
        </w:rPr>
        <w:t>y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as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sel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-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ter</w:t>
      </w:r>
      <w:r w:rsidRPr="00FD018D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in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bu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z w:val="22"/>
          <w:szCs w:val="22"/>
        </w:rPr>
        <w:t xml:space="preserve">y 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nv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onm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tas</w:t>
      </w:r>
      <w:r w:rsidRPr="00FD018D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k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 xml:space="preserve">s </w:t>
      </w:r>
      <w:r w:rsidRPr="00FD018D">
        <w:rPr>
          <w:rFonts w:asciiTheme="minorHAnsi" w:hAnsiTheme="minorHAnsi" w:cstheme="minorHAnsi"/>
          <w:iCs/>
          <w:sz w:val="22"/>
          <w:szCs w:val="22"/>
        </w:rPr>
        <w:t>si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z w:val="22"/>
          <w:szCs w:val="22"/>
        </w:rPr>
        <w:t>lta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ou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y</w:t>
      </w:r>
      <w:r w:rsidRPr="00FD018D">
        <w:rPr>
          <w:rFonts w:asciiTheme="minorHAnsi" w:hAnsiTheme="minorHAnsi" w:cstheme="minorHAnsi"/>
          <w:iCs/>
          <w:sz w:val="22"/>
          <w:szCs w:val="22"/>
        </w:rPr>
        <w:t>.</w:t>
      </w:r>
      <w:r w:rsidRPr="00FD018D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b</w:t>
      </w:r>
      <w:r w:rsidRPr="00FD018D">
        <w:rPr>
          <w:rFonts w:asciiTheme="minorHAnsi" w:hAnsiTheme="minorHAnsi" w:cstheme="minorHAnsi"/>
          <w:iCs/>
          <w:sz w:val="22"/>
          <w:szCs w:val="22"/>
        </w:rPr>
        <w:t>le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to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z w:val="22"/>
          <w:szCs w:val="22"/>
        </w:rPr>
        <w:t>y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es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v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b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z w:val="22"/>
          <w:szCs w:val="22"/>
        </w:rPr>
        <w:t>s.</w:t>
      </w:r>
      <w:r w:rsidRPr="00FD018D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z w:val="22"/>
          <w:szCs w:val="22"/>
        </w:rPr>
        <w:t>ctical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b</w:t>
      </w:r>
      <w:r w:rsidRPr="00FD018D">
        <w:rPr>
          <w:rFonts w:asciiTheme="minorHAnsi" w:hAnsiTheme="minorHAnsi" w:cstheme="minorHAnsi"/>
          <w:iCs/>
          <w:spacing w:val="5"/>
          <w:w w:val="101"/>
          <w:sz w:val="22"/>
          <w:szCs w:val="22"/>
        </w:rPr>
        <w:t>j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3"/>
          <w:w w:val="101"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5"/>
          <w:w w:val="101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v</w:t>
      </w:r>
      <w:r w:rsidRPr="00FD018D">
        <w:rPr>
          <w:rFonts w:asciiTheme="minorHAnsi" w:hAnsiTheme="minorHAnsi" w:cstheme="minorHAnsi"/>
          <w:iCs/>
          <w:spacing w:val="-3"/>
          <w:w w:val="101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.</w:t>
      </w:r>
    </w:p>
    <w:p w14:paraId="32BEE9D4" w14:textId="77777777" w:rsidR="009E0FA8" w:rsidRPr="00FD018D" w:rsidRDefault="009E0FA8">
      <w:pPr>
        <w:spacing w:before="8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11D498C" w14:textId="77777777" w:rsidR="009E0FA8" w:rsidRPr="00FD018D" w:rsidRDefault="006F7BB2">
      <w:pPr>
        <w:ind w:left="112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C</w:t>
      </w:r>
      <w:r w:rsidRPr="00FD018D">
        <w:rPr>
          <w:rFonts w:asciiTheme="minorHAnsi" w:hAnsiTheme="minorHAnsi" w:cstheme="minorHAnsi"/>
          <w:b/>
          <w:iCs/>
          <w:spacing w:val="3"/>
          <w:sz w:val="22"/>
          <w:szCs w:val="22"/>
        </w:rPr>
        <w:t>o</w:t>
      </w:r>
      <w:r w:rsidRPr="00FD018D">
        <w:rPr>
          <w:rFonts w:asciiTheme="minorHAnsi" w:hAnsiTheme="minorHAnsi" w:cstheme="minorHAnsi"/>
          <w:b/>
          <w:iCs/>
          <w:spacing w:val="-5"/>
          <w:sz w:val="22"/>
          <w:szCs w:val="22"/>
        </w:rPr>
        <w:t>m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p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r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h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n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b/>
          <w:iCs/>
          <w:spacing w:val="-2"/>
          <w:sz w:val="22"/>
          <w:szCs w:val="22"/>
        </w:rPr>
        <w:t>v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pacing w:val="1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z w:val="22"/>
          <w:szCs w:val="22"/>
        </w:rPr>
        <w:t>ati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,</w:t>
      </w:r>
      <w:r w:rsidRPr="00FD018D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6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tiat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,</w:t>
      </w:r>
      <w:r w:rsidRPr="00FD018D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z w:val="22"/>
          <w:szCs w:val="22"/>
        </w:rPr>
        <w:t>am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bu</w:t>
      </w:r>
      <w:r w:rsidRPr="00FD018D">
        <w:rPr>
          <w:rFonts w:asciiTheme="minorHAnsi" w:hAnsiTheme="minorHAnsi" w:cstheme="minorHAnsi"/>
          <w:iCs/>
          <w:sz w:val="22"/>
          <w:szCs w:val="22"/>
        </w:rPr>
        <w:t>il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q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ali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icati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on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s.</w:t>
      </w:r>
    </w:p>
    <w:p w14:paraId="3B9B7067" w14:textId="77777777" w:rsidR="009E0FA8" w:rsidRPr="00FD018D" w:rsidRDefault="009E0FA8">
      <w:pPr>
        <w:spacing w:before="10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533F283" w14:textId="77777777" w:rsidR="009E0FA8" w:rsidRPr="00FD018D" w:rsidRDefault="006F7BB2">
      <w:pPr>
        <w:spacing w:line="243" w:lineRule="auto"/>
        <w:ind w:left="112" w:right="212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f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f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ec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v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un</w:t>
      </w:r>
      <w:r w:rsidRPr="00FD018D">
        <w:rPr>
          <w:rFonts w:asciiTheme="minorHAnsi" w:hAnsiTheme="minorHAnsi" w:cstheme="minorHAnsi"/>
          <w:iCs/>
          <w:sz w:val="22"/>
          <w:szCs w:val="22"/>
        </w:rPr>
        <w:t>icati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on</w:t>
      </w:r>
      <w:r w:rsidRPr="00FD018D">
        <w:rPr>
          <w:rFonts w:asciiTheme="minorHAnsi" w:hAnsiTheme="minorHAnsi" w:cstheme="minorHAnsi"/>
          <w:iCs/>
          <w:sz w:val="22"/>
          <w:szCs w:val="22"/>
        </w:rPr>
        <w:t>al</w:t>
      </w:r>
      <w:r w:rsidRPr="00FD018D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st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z w:val="22"/>
          <w:szCs w:val="22"/>
        </w:rPr>
        <w:t>s,</w:t>
      </w:r>
      <w:r w:rsidRPr="00FD018D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b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ed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w</w:t>
      </w:r>
      <w:r w:rsidRPr="00FD018D">
        <w:rPr>
          <w:rFonts w:asciiTheme="minorHAnsi" w:hAnsiTheme="minorHAnsi" w:cstheme="minorHAnsi"/>
          <w:iCs/>
          <w:sz w:val="22"/>
          <w:szCs w:val="22"/>
        </w:rPr>
        <w:t>ith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st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ro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z w:val="22"/>
          <w:szCs w:val="22"/>
        </w:rPr>
        <w:t>la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z w:val="22"/>
          <w:szCs w:val="22"/>
        </w:rPr>
        <w:t>,</w:t>
      </w:r>
      <w:r w:rsidRPr="00FD018D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pur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z w:val="22"/>
          <w:szCs w:val="22"/>
        </w:rPr>
        <w:t>asi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 xml:space="preserve">d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tiat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x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z w:val="22"/>
          <w:szCs w:val="22"/>
        </w:rPr>
        <w:t>ise,</w:t>
      </w:r>
      <w:r w:rsidRPr="00FD018D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y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w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h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6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ro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z w:val="22"/>
          <w:szCs w:val="22"/>
        </w:rPr>
        <w:t>ess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on</w:t>
      </w:r>
      <w:r w:rsidRPr="00FD018D">
        <w:rPr>
          <w:rFonts w:asciiTheme="minorHAnsi" w:hAnsiTheme="minorHAnsi" w:cstheme="minorHAnsi"/>
          <w:iCs/>
          <w:sz w:val="22"/>
          <w:szCs w:val="22"/>
        </w:rPr>
        <w:t>al</w:t>
      </w:r>
      <w:r w:rsidRPr="00FD018D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z w:val="22"/>
          <w:szCs w:val="22"/>
        </w:rPr>
        <w:t>y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 xml:space="preserve">d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z w:val="22"/>
          <w:szCs w:val="22"/>
        </w:rPr>
        <w:t>ici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z w:val="22"/>
          <w:szCs w:val="22"/>
        </w:rPr>
        <w:t>ati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v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3"/>
          <w:w w:val="101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pp</w:t>
      </w:r>
      <w:r w:rsidRPr="00FD018D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ac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.</w:t>
      </w:r>
    </w:p>
    <w:p w14:paraId="44EB764A" w14:textId="77777777" w:rsidR="009E0FA8" w:rsidRPr="00FD018D" w:rsidRDefault="009E0FA8">
      <w:pPr>
        <w:spacing w:before="8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825C18A" w14:textId="77777777" w:rsidR="009E0FA8" w:rsidRPr="00FD018D" w:rsidRDefault="006F7BB2">
      <w:pPr>
        <w:spacing w:line="243" w:lineRule="auto"/>
        <w:ind w:left="112" w:right="87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b/>
          <w:iCs/>
          <w:sz w:val="22"/>
          <w:szCs w:val="22"/>
        </w:rPr>
        <w:t>Ens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u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r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c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u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FD018D">
        <w:rPr>
          <w:rFonts w:asciiTheme="minorHAnsi" w:hAnsiTheme="minorHAnsi" w:cstheme="minorHAnsi"/>
          <w:b/>
          <w:iCs/>
          <w:spacing w:val="3"/>
          <w:sz w:val="22"/>
          <w:szCs w:val="22"/>
        </w:rPr>
        <w:t>o</w:t>
      </w:r>
      <w:r w:rsidRPr="00FD018D">
        <w:rPr>
          <w:rFonts w:asciiTheme="minorHAnsi" w:hAnsiTheme="minorHAnsi" w:cstheme="minorHAnsi"/>
          <w:b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r</w:t>
      </w:r>
      <w:r w:rsidRPr="00FD018D">
        <w:rPr>
          <w:rFonts w:asciiTheme="minorHAnsi" w:hAnsiTheme="minorHAnsi" w:cstheme="minorHAnsi"/>
          <w:b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b/>
          <w:iCs/>
          <w:spacing w:val="-2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t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is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fa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c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t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b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n</w:t>
      </w:r>
      <w:r w:rsidRPr="00FD018D">
        <w:rPr>
          <w:rFonts w:asciiTheme="minorHAnsi" w:hAnsiTheme="minorHAnsi" w:cstheme="minorHAnsi"/>
          <w:b/>
          <w:iCs/>
          <w:spacing w:val="1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3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n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b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re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t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en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t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b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n</w:t>
      </w:r>
      <w:r w:rsidRPr="00FD018D">
        <w:rPr>
          <w:rFonts w:asciiTheme="minorHAnsi" w:hAnsiTheme="minorHAnsi" w:cstheme="minorHAnsi"/>
          <w:b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ou</w:t>
      </w:r>
      <w:r w:rsidRPr="00FD018D">
        <w:rPr>
          <w:rFonts w:asciiTheme="minorHAnsi" w:hAnsiTheme="minorHAnsi" w:cstheme="minorHAnsi"/>
          <w:iCs/>
          <w:spacing w:val="-6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St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at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z w:val="22"/>
          <w:szCs w:val="22"/>
        </w:rPr>
        <w:t>ic</w:t>
      </w:r>
      <w:r w:rsidRPr="00FD018D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B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z w:val="22"/>
          <w:szCs w:val="22"/>
        </w:rPr>
        <w:t>si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ess</w:t>
      </w:r>
      <w:r w:rsidRPr="00FD018D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z w:val="22"/>
          <w:szCs w:val="22"/>
        </w:rPr>
        <w:t>,</w:t>
      </w:r>
      <w:r w:rsidRPr="00FD018D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z w:val="22"/>
          <w:szCs w:val="22"/>
        </w:rPr>
        <w:t>ie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Relat</w:t>
      </w:r>
      <w:r w:rsidRPr="00FD018D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 xml:space="preserve">ip </w:t>
      </w: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b</w:t>
      </w:r>
      <w:r w:rsidRPr="00FD018D">
        <w:rPr>
          <w:rFonts w:asciiTheme="minorHAnsi" w:hAnsiTheme="minorHAnsi" w:cstheme="minorHAnsi"/>
          <w:iCs/>
          <w:sz w:val="22"/>
          <w:szCs w:val="22"/>
        </w:rPr>
        <w:t>y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ti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clie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z w:val="22"/>
          <w:szCs w:val="22"/>
        </w:rPr>
        <w:t>ci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z w:val="22"/>
          <w:szCs w:val="22"/>
        </w:rPr>
        <w:t>ic</w:t>
      </w:r>
      <w:r w:rsidRPr="00FD018D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ce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ur</w:t>
      </w:r>
      <w:r w:rsidRPr="00FD018D">
        <w:rPr>
          <w:rFonts w:asciiTheme="minorHAnsi" w:hAnsiTheme="minorHAnsi" w:cstheme="minorHAnsi"/>
          <w:iCs/>
          <w:sz w:val="22"/>
          <w:szCs w:val="22"/>
        </w:rPr>
        <w:t>es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&amp; s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nd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z w:val="22"/>
          <w:szCs w:val="22"/>
        </w:rPr>
        <w:t>s.</w:t>
      </w:r>
      <w:r w:rsidRPr="00FD018D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ff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z w:val="22"/>
          <w:szCs w:val="22"/>
        </w:rPr>
        <w:t>lt</w:t>
      </w:r>
      <w:r w:rsidRPr="00FD018D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r e</w:t>
      </w:r>
      <w:r w:rsidRPr="00FD018D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mo</w:t>
      </w:r>
      <w:r w:rsidRPr="00FD018D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al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z w:val="22"/>
          <w:szCs w:val="22"/>
        </w:rPr>
        <w:t>st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si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z w:val="22"/>
          <w:szCs w:val="22"/>
        </w:rPr>
        <w:t>at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s,</w:t>
      </w:r>
      <w:r w:rsidRPr="00FD018D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es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z w:val="22"/>
          <w:szCs w:val="22"/>
        </w:rPr>
        <w:t>y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ff</w:t>
      </w:r>
      <w:r w:rsidRPr="00FD018D">
        <w:rPr>
          <w:rFonts w:asciiTheme="minorHAnsi" w:hAnsiTheme="minorHAnsi" w:cstheme="minorHAnsi"/>
          <w:iCs/>
          <w:sz w:val="22"/>
          <w:szCs w:val="22"/>
        </w:rPr>
        <w:t>icie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z w:val="22"/>
          <w:szCs w:val="22"/>
        </w:rPr>
        <w:t>y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z w:val="22"/>
          <w:szCs w:val="22"/>
        </w:rPr>
        <w:t>er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qu</w:t>
      </w:r>
      <w:r w:rsidRPr="00FD018D">
        <w:rPr>
          <w:rFonts w:asciiTheme="minorHAnsi" w:hAnsiTheme="minorHAnsi" w:cstheme="minorHAnsi"/>
          <w:iCs/>
          <w:sz w:val="22"/>
          <w:szCs w:val="22"/>
        </w:rPr>
        <w:t>ests</w:t>
      </w:r>
      <w:r w:rsidRPr="00FD018D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q</w:t>
      </w:r>
      <w:r w:rsidRPr="00FD018D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al</w:t>
      </w:r>
      <w:r w:rsidRPr="00FD018D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5"/>
          <w:w w:val="101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 xml:space="preserve">y </w:t>
      </w:r>
      <w:r w:rsidRPr="00FD018D">
        <w:rPr>
          <w:rFonts w:asciiTheme="minorHAnsi" w:hAnsiTheme="minorHAnsi" w:cstheme="minorHAnsi"/>
          <w:iCs/>
          <w:sz w:val="22"/>
          <w:szCs w:val="22"/>
        </w:rPr>
        <w:t>se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v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assista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-3"/>
          <w:w w:val="101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.</w:t>
      </w:r>
    </w:p>
    <w:p w14:paraId="7B7E77A3" w14:textId="77777777" w:rsidR="009E0FA8" w:rsidRPr="00FD018D" w:rsidRDefault="009E0FA8">
      <w:pPr>
        <w:spacing w:before="5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3DC0A45F" w14:textId="77777777" w:rsidR="009E0FA8" w:rsidRPr="00FD018D" w:rsidRDefault="006F7BB2">
      <w:pPr>
        <w:ind w:left="112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C</w:t>
      </w:r>
      <w:r w:rsidRPr="00FD018D">
        <w:rPr>
          <w:rFonts w:asciiTheme="minorHAnsi" w:hAnsiTheme="minorHAnsi" w:cstheme="minorHAnsi"/>
          <w:b/>
          <w:iCs/>
          <w:spacing w:val="3"/>
          <w:sz w:val="22"/>
          <w:szCs w:val="22"/>
        </w:rPr>
        <w:t>o</w:t>
      </w:r>
      <w:r w:rsidRPr="00FD018D">
        <w:rPr>
          <w:rFonts w:asciiTheme="minorHAnsi" w:hAnsiTheme="minorHAnsi" w:cstheme="minorHAnsi"/>
          <w:b/>
          <w:iCs/>
          <w:spacing w:val="-5"/>
          <w:sz w:val="22"/>
          <w:szCs w:val="22"/>
        </w:rPr>
        <w:t>m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p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u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t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er</w:t>
      </w:r>
      <w:r w:rsidRPr="00FD018D">
        <w:rPr>
          <w:rFonts w:asciiTheme="minorHAnsi" w:hAnsiTheme="minorHAnsi" w:cstheme="minorHAnsi"/>
          <w:b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3"/>
          <w:sz w:val="22"/>
          <w:szCs w:val="22"/>
        </w:rPr>
        <w:t>s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k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il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l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b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inc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l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u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de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:</w:t>
      </w:r>
      <w:r w:rsidRPr="00FD018D">
        <w:rPr>
          <w:rFonts w:asciiTheme="minorHAnsi" w:hAnsiTheme="minorHAnsi" w:cstheme="minorHAnsi"/>
          <w:b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z w:val="22"/>
          <w:szCs w:val="22"/>
        </w:rPr>
        <w:t>ice</w:t>
      </w:r>
      <w:r w:rsidRPr="00FD018D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>(</w:t>
      </w: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W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z w:val="22"/>
          <w:szCs w:val="22"/>
        </w:rPr>
        <w:t>,</w:t>
      </w:r>
      <w:r w:rsidRPr="00FD018D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x</w:t>
      </w:r>
      <w:r w:rsidRPr="00FD018D">
        <w:rPr>
          <w:rFonts w:asciiTheme="minorHAnsi" w:hAnsiTheme="minorHAnsi" w:cstheme="minorHAnsi"/>
          <w:iCs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&amp; P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FD018D">
        <w:rPr>
          <w:rFonts w:asciiTheme="minorHAnsi" w:hAnsiTheme="minorHAnsi" w:cstheme="minorHAnsi"/>
          <w:iCs/>
          <w:sz w:val="22"/>
          <w:szCs w:val="22"/>
        </w:rPr>
        <w:t>,</w:t>
      </w:r>
      <w:r w:rsidRPr="00FD018D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z w:val="22"/>
          <w:szCs w:val="22"/>
        </w:rPr>
        <w:t>ail</w:t>
      </w:r>
      <w:r w:rsidRPr="00FD018D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&amp;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3"/>
          <w:w w:val="101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-3"/>
          <w:w w:val="101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.</w:t>
      </w:r>
    </w:p>
    <w:p w14:paraId="226EA99B" w14:textId="77777777" w:rsidR="009E0FA8" w:rsidRPr="00FD018D" w:rsidRDefault="009E0FA8">
      <w:pPr>
        <w:spacing w:before="10" w:line="14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A6D51AA" w14:textId="77777777" w:rsidR="009E0FA8" w:rsidRPr="00FD018D" w:rsidRDefault="009E0FA8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EE29CA2" w14:textId="77777777" w:rsidR="009E0FA8" w:rsidRPr="00FD018D" w:rsidRDefault="006F7BB2">
      <w:pPr>
        <w:ind w:left="112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b/>
          <w:iCs/>
          <w:w w:val="101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pacing w:val="-3"/>
          <w:w w:val="101"/>
          <w:sz w:val="22"/>
          <w:szCs w:val="22"/>
        </w:rPr>
        <w:t>X</w:t>
      </w:r>
      <w:r w:rsidRPr="00FD018D">
        <w:rPr>
          <w:rFonts w:asciiTheme="minorHAnsi" w:hAnsiTheme="minorHAnsi" w:cstheme="minorHAnsi"/>
          <w:b/>
          <w:iCs/>
          <w:spacing w:val="1"/>
          <w:w w:val="101"/>
          <w:sz w:val="22"/>
          <w:szCs w:val="22"/>
        </w:rPr>
        <w:t>P</w:t>
      </w:r>
      <w:r w:rsidRPr="00FD018D">
        <w:rPr>
          <w:rFonts w:asciiTheme="minorHAnsi" w:hAnsiTheme="minorHAnsi" w:cstheme="minorHAnsi"/>
          <w:b/>
          <w:iCs/>
          <w:w w:val="101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pacing w:val="-1"/>
          <w:w w:val="101"/>
          <w:sz w:val="22"/>
          <w:szCs w:val="22"/>
        </w:rPr>
        <w:t>R</w:t>
      </w:r>
      <w:r w:rsidRPr="00FD018D">
        <w:rPr>
          <w:rFonts w:asciiTheme="minorHAnsi" w:hAnsiTheme="minorHAnsi" w:cstheme="minorHAnsi"/>
          <w:b/>
          <w:iCs/>
          <w:w w:val="101"/>
          <w:sz w:val="22"/>
          <w:szCs w:val="22"/>
        </w:rPr>
        <w:t>IE</w:t>
      </w:r>
      <w:r w:rsidRPr="00FD018D">
        <w:rPr>
          <w:rFonts w:asciiTheme="minorHAnsi" w:hAnsiTheme="minorHAnsi" w:cstheme="minorHAnsi"/>
          <w:b/>
          <w:iCs/>
          <w:spacing w:val="-1"/>
          <w:w w:val="101"/>
          <w:sz w:val="22"/>
          <w:szCs w:val="22"/>
        </w:rPr>
        <w:t>NC</w:t>
      </w:r>
      <w:r w:rsidRPr="00FD018D">
        <w:rPr>
          <w:rFonts w:asciiTheme="minorHAnsi" w:hAnsiTheme="minorHAnsi" w:cstheme="minorHAnsi"/>
          <w:b/>
          <w:iCs/>
          <w:w w:val="101"/>
          <w:sz w:val="22"/>
          <w:szCs w:val="22"/>
        </w:rPr>
        <w:t>E</w:t>
      </w:r>
    </w:p>
    <w:p w14:paraId="769FBD54" w14:textId="77777777" w:rsidR="009E0FA8" w:rsidRPr="00FD018D" w:rsidRDefault="006F7BB2">
      <w:pPr>
        <w:spacing w:before="97"/>
        <w:ind w:left="112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z w:val="22"/>
          <w:szCs w:val="22"/>
        </w:rPr>
        <w:t>BC</w:t>
      </w:r>
      <w:r w:rsidRPr="00FD018D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J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s,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St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z w:val="22"/>
          <w:szCs w:val="22"/>
        </w:rPr>
        <w:t>aa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te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,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et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la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z w:val="22"/>
          <w:szCs w:val="22"/>
        </w:rPr>
        <w:t>illes</w:t>
      </w:r>
      <w:r w:rsidRPr="00FD018D">
        <w:rPr>
          <w:rFonts w:asciiTheme="minorHAnsi" w:hAnsiTheme="minorHAnsi" w:cstheme="minorHAnsi"/>
          <w:iCs/>
          <w:sz w:val="22"/>
          <w:szCs w:val="22"/>
        </w:rPr>
        <w:t xml:space="preserve">                                                           </w:t>
      </w:r>
      <w:r w:rsidRPr="00FD018D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position w:val="2"/>
          <w:sz w:val="22"/>
          <w:szCs w:val="22"/>
        </w:rPr>
        <w:t>J</w:t>
      </w:r>
      <w:r w:rsidRPr="00FD018D">
        <w:rPr>
          <w:rFonts w:asciiTheme="minorHAnsi" w:hAnsiTheme="minorHAnsi" w:cstheme="minorHAnsi"/>
          <w:iCs/>
          <w:spacing w:val="-2"/>
          <w:position w:val="2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pacing w:val="5"/>
          <w:position w:val="2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position w:val="2"/>
          <w:sz w:val="22"/>
          <w:szCs w:val="22"/>
        </w:rPr>
        <w:t xml:space="preserve">y </w:t>
      </w:r>
      <w:r w:rsidRPr="00FD018D">
        <w:rPr>
          <w:rFonts w:asciiTheme="minorHAnsi" w:hAnsiTheme="minorHAnsi" w:cstheme="minorHAnsi"/>
          <w:iCs/>
          <w:spacing w:val="-2"/>
          <w:position w:val="2"/>
          <w:sz w:val="22"/>
          <w:szCs w:val="22"/>
        </w:rPr>
        <w:t>0</w:t>
      </w:r>
      <w:r w:rsidRPr="00FD018D">
        <w:rPr>
          <w:rFonts w:asciiTheme="minorHAnsi" w:hAnsiTheme="minorHAnsi" w:cstheme="minorHAnsi"/>
          <w:iCs/>
          <w:position w:val="2"/>
          <w:sz w:val="22"/>
          <w:szCs w:val="22"/>
        </w:rPr>
        <w:t>7</w:t>
      </w:r>
      <w:r w:rsidRPr="00FD018D">
        <w:rPr>
          <w:rFonts w:asciiTheme="minorHAnsi" w:hAnsiTheme="minorHAnsi" w:cstheme="minorHAnsi"/>
          <w:iCs/>
          <w:spacing w:val="3"/>
          <w:position w:val="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position w:val="2"/>
          <w:sz w:val="22"/>
          <w:szCs w:val="22"/>
        </w:rPr>
        <w:t>to</w:t>
      </w:r>
      <w:r w:rsidRPr="00FD018D">
        <w:rPr>
          <w:rFonts w:asciiTheme="minorHAnsi" w:hAnsiTheme="minorHAnsi" w:cstheme="minorHAnsi"/>
          <w:iCs/>
          <w:spacing w:val="3"/>
          <w:position w:val="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position w:val="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4"/>
          <w:position w:val="2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position w:val="2"/>
          <w:sz w:val="22"/>
          <w:szCs w:val="22"/>
        </w:rPr>
        <w:t xml:space="preserve">y </w:t>
      </w:r>
      <w:r w:rsidRPr="00FD018D">
        <w:rPr>
          <w:rFonts w:asciiTheme="minorHAnsi" w:hAnsiTheme="minorHAnsi" w:cstheme="minorHAnsi"/>
          <w:iCs/>
          <w:spacing w:val="1"/>
          <w:w w:val="101"/>
          <w:position w:val="2"/>
          <w:sz w:val="22"/>
          <w:szCs w:val="22"/>
        </w:rPr>
        <w:t>1</w:t>
      </w:r>
      <w:r w:rsidRPr="00FD018D">
        <w:rPr>
          <w:rFonts w:asciiTheme="minorHAnsi" w:hAnsiTheme="minorHAnsi" w:cstheme="minorHAnsi"/>
          <w:iCs/>
          <w:w w:val="101"/>
          <w:position w:val="2"/>
          <w:sz w:val="22"/>
          <w:szCs w:val="22"/>
        </w:rPr>
        <w:t>3</w:t>
      </w:r>
    </w:p>
    <w:p w14:paraId="692F2E7B" w14:textId="77777777" w:rsidR="009E0FA8" w:rsidRPr="00FD018D" w:rsidRDefault="006F7BB2">
      <w:pPr>
        <w:spacing w:line="240" w:lineRule="exact"/>
        <w:ind w:left="112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P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urch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se</w:t>
      </w:r>
      <w:r w:rsidRPr="00FD018D">
        <w:rPr>
          <w:rFonts w:asciiTheme="minorHAnsi" w:hAnsiTheme="minorHAnsi" w:cstheme="minorHAnsi"/>
          <w:b/>
          <w:iCs/>
          <w:spacing w:val="1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pacing w:val="-2"/>
          <w:sz w:val="22"/>
          <w:szCs w:val="22"/>
        </w:rPr>
        <w:t>g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nt</w:t>
      </w:r>
      <w:r w:rsidRPr="00FD018D">
        <w:rPr>
          <w:rFonts w:asciiTheme="minorHAnsi" w:hAnsiTheme="minorHAnsi" w:cstheme="minorHAnsi"/>
          <w:b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(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K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z w:val="22"/>
          <w:szCs w:val="22"/>
        </w:rPr>
        <w:t>y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el</w:t>
      </w:r>
      <w:r w:rsidRPr="00FD018D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v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b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les)</w:t>
      </w:r>
    </w:p>
    <w:p w14:paraId="52172556" w14:textId="77777777" w:rsidR="009E0FA8" w:rsidRPr="00FD018D" w:rsidRDefault="009E0FA8">
      <w:pPr>
        <w:spacing w:before="10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D00295C" w14:textId="77777777" w:rsidR="009E0FA8" w:rsidRPr="00FD018D" w:rsidRDefault="006F7BB2">
      <w:pPr>
        <w:spacing w:line="243" w:lineRule="auto"/>
        <w:ind w:left="112" w:right="322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D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irec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ly</w:t>
      </w:r>
      <w:r w:rsidRPr="00FD018D">
        <w:rPr>
          <w:rFonts w:asciiTheme="minorHAnsi" w:hAnsiTheme="minorHAnsi" w:cstheme="minorHAnsi"/>
          <w:b/>
          <w:iCs/>
          <w:spacing w:val="1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lt</w:t>
      </w:r>
      <w:r w:rsidRPr="00FD018D">
        <w:rPr>
          <w:rFonts w:asciiTheme="minorHAnsi" w:hAnsiTheme="minorHAnsi" w:cstheme="minorHAnsi"/>
          <w:b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w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h</w:t>
      </w:r>
      <w:r w:rsidRPr="00FD018D">
        <w:rPr>
          <w:rFonts w:asciiTheme="minorHAnsi" w:hAnsiTheme="minorHAnsi" w:cstheme="minorHAnsi"/>
          <w:b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z w:val="22"/>
          <w:szCs w:val="22"/>
        </w:rPr>
        <w:t>lie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w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z w:val="22"/>
          <w:szCs w:val="22"/>
        </w:rPr>
        <w:t>ss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7"/>
          <w:sz w:val="22"/>
          <w:szCs w:val="22"/>
        </w:rPr>
        <w:t>W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at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br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-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y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nd-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w</w:t>
      </w:r>
      <w:r w:rsidRPr="00FD018D">
        <w:rPr>
          <w:rFonts w:asciiTheme="minorHAnsi" w:hAnsiTheme="minorHAnsi" w:cstheme="minorHAnsi"/>
          <w:iCs/>
          <w:sz w:val="22"/>
          <w:szCs w:val="22"/>
        </w:rPr>
        <w:t>eil,</w:t>
      </w:r>
      <w:r w:rsidRPr="00FD018D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ice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z w:val="22"/>
          <w:szCs w:val="22"/>
        </w:rPr>
        <w:t>ac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x</w:t>
      </w:r>
      <w:r w:rsidRPr="00FD018D">
        <w:rPr>
          <w:rFonts w:asciiTheme="minorHAnsi" w:hAnsiTheme="minorHAnsi" w:cstheme="minorHAnsi"/>
          <w:iCs/>
          <w:sz w:val="22"/>
          <w:szCs w:val="22"/>
        </w:rPr>
        <w:t>,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3"/>
          <w:w w:val="101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il</w:t>
      </w:r>
      <w:r w:rsidRPr="00FD018D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 xml:space="preserve">ip </w:t>
      </w:r>
      <w:r w:rsidRPr="00FD018D">
        <w:rPr>
          <w:rFonts w:asciiTheme="minorHAnsi" w:hAnsiTheme="minorHAnsi" w:cstheme="minorHAnsi"/>
          <w:iCs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rr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l,</w:t>
      </w:r>
      <w:r w:rsidRPr="00FD018D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5"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z w:val="22"/>
          <w:szCs w:val="22"/>
        </w:rPr>
        <w:t>;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Ja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ese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w</w:t>
      </w:r>
      <w:r w:rsidRPr="00FD018D">
        <w:rPr>
          <w:rFonts w:asciiTheme="minorHAnsi" w:hAnsiTheme="minorHAnsi" w:cstheme="minorHAnsi"/>
          <w:iCs/>
          <w:sz w:val="22"/>
          <w:szCs w:val="22"/>
        </w:rPr>
        <w:t>atch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b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-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Se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k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,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z w:val="22"/>
          <w:szCs w:val="22"/>
        </w:rPr>
        <w:t>tize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,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-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v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z w:val="22"/>
          <w:szCs w:val="22"/>
        </w:rPr>
        <w:t>tz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b</w:t>
      </w:r>
      <w:r w:rsidRPr="00FD018D">
        <w:rPr>
          <w:rFonts w:asciiTheme="minorHAnsi" w:hAnsiTheme="minorHAnsi" w:cstheme="minorHAnsi"/>
          <w:iCs/>
          <w:sz w:val="22"/>
          <w:szCs w:val="22"/>
        </w:rPr>
        <w:t>y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z w:val="22"/>
          <w:szCs w:val="22"/>
        </w:rPr>
        <w:t>li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z w:val="22"/>
          <w:szCs w:val="22"/>
        </w:rPr>
        <w:t>stein</w:t>
      </w:r>
      <w:r w:rsidRPr="00FD018D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3"/>
          <w:w w:val="101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 xml:space="preserve">so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z w:val="22"/>
          <w:szCs w:val="22"/>
        </w:rPr>
        <w:t>ia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b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-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z w:val="22"/>
          <w:szCs w:val="22"/>
        </w:rPr>
        <w:t>ea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ts</w:t>
      </w:r>
      <w:r w:rsidRPr="00FD018D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e,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mo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.</w:t>
      </w:r>
      <w:r w:rsidRPr="00FD018D">
        <w:rPr>
          <w:rFonts w:asciiTheme="minorHAnsi" w:hAnsiTheme="minorHAnsi" w:cstheme="minorHAnsi"/>
          <w:iCs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s.</w:t>
      </w:r>
    </w:p>
    <w:p w14:paraId="6A3F9572" w14:textId="77777777" w:rsidR="009E0FA8" w:rsidRPr="00FD018D" w:rsidRDefault="006F7BB2">
      <w:pPr>
        <w:spacing w:before="91"/>
        <w:ind w:left="112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b/>
          <w:iCs/>
          <w:sz w:val="22"/>
          <w:szCs w:val="22"/>
        </w:rPr>
        <w:t>M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n</w:t>
      </w:r>
      <w:r w:rsidRPr="00FD018D">
        <w:rPr>
          <w:rFonts w:asciiTheme="minorHAnsi" w:hAnsiTheme="minorHAnsi" w:cstheme="minorHAnsi"/>
          <w:b/>
          <w:iCs/>
          <w:spacing w:val="-2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g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ed</w:t>
      </w:r>
      <w:r w:rsidRPr="00FD018D">
        <w:rPr>
          <w:rFonts w:asciiTheme="minorHAnsi" w:hAnsiTheme="minorHAnsi" w:cstheme="minorHAnsi"/>
          <w:b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nnu</w:t>
      </w:r>
      <w:r w:rsidRPr="00FD018D">
        <w:rPr>
          <w:rFonts w:asciiTheme="minorHAnsi" w:hAnsiTheme="minorHAnsi" w:cstheme="minorHAnsi"/>
          <w:iCs/>
          <w:sz w:val="22"/>
          <w:szCs w:val="22"/>
        </w:rPr>
        <w:t>al</w:t>
      </w:r>
      <w:r w:rsidRPr="00FD018D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z w:val="22"/>
          <w:szCs w:val="22"/>
        </w:rPr>
        <w:t>ases</w:t>
      </w:r>
      <w:r w:rsidRPr="00FD018D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Rs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1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6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.</w:t>
      </w:r>
      <w:r w:rsidRPr="00FD018D">
        <w:rPr>
          <w:rFonts w:asciiTheme="minorHAnsi" w:hAnsiTheme="minorHAnsi" w:cstheme="minorHAnsi"/>
          <w:iCs/>
          <w:sz w:val="22"/>
          <w:szCs w:val="22"/>
        </w:rPr>
        <w:t>5</w:t>
      </w:r>
      <w:r w:rsidRPr="00FD018D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t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w</w:t>
      </w:r>
      <w:r w:rsidRPr="00FD018D">
        <w:rPr>
          <w:rFonts w:asciiTheme="minorHAnsi" w:hAnsiTheme="minorHAnsi" w:cstheme="minorHAnsi"/>
          <w:iCs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ts</w:t>
      </w:r>
      <w:r w:rsidRPr="00FD018D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st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e.</w:t>
      </w:r>
    </w:p>
    <w:p w14:paraId="24552D41" w14:textId="77777777" w:rsidR="009E0FA8" w:rsidRPr="00FD018D" w:rsidRDefault="006F7BB2">
      <w:pPr>
        <w:spacing w:before="86"/>
        <w:ind w:left="112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b/>
          <w:iCs/>
          <w:sz w:val="22"/>
          <w:szCs w:val="22"/>
        </w:rPr>
        <w:t>M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n</w:t>
      </w:r>
      <w:r w:rsidRPr="00FD018D">
        <w:rPr>
          <w:rFonts w:asciiTheme="minorHAnsi" w:hAnsiTheme="minorHAnsi" w:cstheme="minorHAnsi"/>
          <w:b/>
          <w:iCs/>
          <w:spacing w:val="-2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g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ed</w:t>
      </w:r>
      <w:r w:rsidRPr="00FD018D">
        <w:rPr>
          <w:rFonts w:asciiTheme="minorHAnsi" w:hAnsiTheme="minorHAnsi" w:cstheme="minorHAnsi"/>
          <w:b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nd</w:t>
      </w:r>
      <w:r w:rsidRPr="00FD018D">
        <w:rPr>
          <w:rFonts w:asciiTheme="minorHAnsi" w:hAnsiTheme="minorHAnsi" w:cstheme="minorHAnsi"/>
          <w:b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b/>
          <w:iCs/>
          <w:spacing w:val="3"/>
          <w:sz w:val="22"/>
          <w:szCs w:val="22"/>
        </w:rPr>
        <w:t>v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er</w:t>
      </w:r>
      <w:r w:rsidRPr="00FD018D">
        <w:rPr>
          <w:rFonts w:asciiTheme="minorHAnsi" w:hAnsiTheme="minorHAnsi" w:cstheme="minorHAnsi"/>
          <w:b/>
          <w:iCs/>
          <w:spacing w:val="-2"/>
          <w:sz w:val="22"/>
          <w:szCs w:val="22"/>
        </w:rPr>
        <w:t>s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w</w:t>
      </w:r>
      <w:r w:rsidRPr="00FD018D">
        <w:rPr>
          <w:rFonts w:asciiTheme="minorHAnsi" w:hAnsiTheme="minorHAnsi" w:cstheme="minorHAnsi"/>
          <w:b/>
          <w:iCs/>
          <w:spacing w:val="1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cti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on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4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sales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fo</w:t>
      </w:r>
      <w:r w:rsidRPr="00FD018D">
        <w:rPr>
          <w:rFonts w:asciiTheme="minorHAnsi" w:hAnsiTheme="minorHAnsi" w:cstheme="minorHAnsi"/>
          <w:iCs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sel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w</w:t>
      </w:r>
      <w:r w:rsidRPr="00FD018D">
        <w:rPr>
          <w:rFonts w:asciiTheme="minorHAnsi" w:hAnsiTheme="minorHAnsi" w:cstheme="minorHAnsi"/>
          <w:iCs/>
          <w:spacing w:val="-3"/>
          <w:w w:val="101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es.</w:t>
      </w:r>
    </w:p>
    <w:p w14:paraId="72B5CD3C" w14:textId="77777777" w:rsidR="009E0FA8" w:rsidRPr="00FD018D" w:rsidRDefault="009E0FA8">
      <w:pPr>
        <w:spacing w:before="10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438F6099" w14:textId="77777777" w:rsidR="009E0FA8" w:rsidRPr="00FD018D" w:rsidRDefault="006F7BB2">
      <w:pPr>
        <w:ind w:left="112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ec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v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ed</w:t>
      </w:r>
      <w:r w:rsidRPr="00FD018D">
        <w:rPr>
          <w:rFonts w:asciiTheme="minorHAnsi" w:hAnsiTheme="minorHAnsi" w:cstheme="minorHAnsi"/>
          <w:b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3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n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w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rd</w:t>
      </w:r>
      <w:r w:rsidRPr="00FD018D">
        <w:rPr>
          <w:rFonts w:asciiTheme="minorHAnsi" w:hAnsiTheme="minorHAnsi" w:cstheme="minorHAnsi"/>
          <w:b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z w:val="22"/>
          <w:szCs w:val="22"/>
        </w:rPr>
        <w:t>elli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gh</w:t>
      </w:r>
      <w:r w:rsidRPr="00FD018D">
        <w:rPr>
          <w:rFonts w:asciiTheme="minorHAnsi" w:hAnsiTheme="minorHAnsi" w:cstheme="minorHAnsi"/>
          <w:iCs/>
          <w:sz w:val="22"/>
          <w:szCs w:val="22"/>
        </w:rPr>
        <w:t>est</w:t>
      </w:r>
      <w:r w:rsidRPr="00FD018D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q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z w:val="22"/>
          <w:szCs w:val="22"/>
        </w:rPr>
        <w:t>y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st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x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si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v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w</w:t>
      </w:r>
      <w:r w:rsidRPr="00FD018D">
        <w:rPr>
          <w:rFonts w:asciiTheme="minorHAnsi" w:hAnsiTheme="minorHAnsi" w:cstheme="minorHAnsi"/>
          <w:iCs/>
          <w:sz w:val="22"/>
          <w:szCs w:val="22"/>
        </w:rPr>
        <w:t>atc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z w:val="22"/>
          <w:szCs w:val="22"/>
        </w:rPr>
        <w:t>es,</w:t>
      </w:r>
      <w:r w:rsidRPr="00FD018D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sec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z w:val="22"/>
          <w:szCs w:val="22"/>
        </w:rPr>
        <w:t>ti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v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z w:val="22"/>
          <w:szCs w:val="22"/>
        </w:rPr>
        <w:t>y</w:t>
      </w:r>
      <w:r w:rsidRPr="00FD018D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5</w:t>
      </w:r>
      <w:r w:rsidRPr="00FD018D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4"/>
          <w:w w:val="101"/>
          <w:sz w:val="22"/>
          <w:szCs w:val="22"/>
        </w:rPr>
        <w:t>y</w:t>
      </w:r>
      <w:r w:rsidRPr="00FD018D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s.</w:t>
      </w:r>
    </w:p>
    <w:p w14:paraId="6E799356" w14:textId="77777777" w:rsidR="009E0FA8" w:rsidRPr="00FD018D" w:rsidRDefault="009E0FA8">
      <w:pPr>
        <w:spacing w:before="13" w:line="24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49164E91" w14:textId="77777777" w:rsidR="009E0FA8" w:rsidRPr="00FD018D" w:rsidRDefault="006F7BB2">
      <w:pPr>
        <w:ind w:left="112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XY</w:t>
      </w:r>
      <w:r w:rsidRPr="00FD018D">
        <w:rPr>
          <w:rFonts w:asciiTheme="minorHAnsi" w:hAnsiTheme="minorHAnsi" w:cstheme="minorHAnsi"/>
          <w:iCs/>
          <w:sz w:val="22"/>
          <w:szCs w:val="22"/>
        </w:rPr>
        <w:t>Z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Gr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z w:val="22"/>
          <w:szCs w:val="22"/>
        </w:rPr>
        <w:t>,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mb</w:t>
      </w:r>
      <w:r w:rsidRPr="00FD018D">
        <w:rPr>
          <w:rFonts w:asciiTheme="minorHAnsi" w:hAnsiTheme="minorHAnsi" w:cstheme="minorHAnsi"/>
          <w:iCs/>
          <w:sz w:val="22"/>
          <w:szCs w:val="22"/>
        </w:rPr>
        <w:t>ai,</w:t>
      </w:r>
      <w:r w:rsidRPr="00FD018D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nd</w:t>
      </w:r>
      <w:r w:rsidRPr="00FD018D">
        <w:rPr>
          <w:rFonts w:asciiTheme="minorHAnsi" w:hAnsiTheme="minorHAnsi" w:cstheme="minorHAnsi"/>
          <w:iCs/>
          <w:sz w:val="22"/>
          <w:szCs w:val="22"/>
        </w:rPr>
        <w:t>ia</w:t>
      </w:r>
      <w:r w:rsidRPr="00FD018D">
        <w:rPr>
          <w:rFonts w:asciiTheme="minorHAnsi" w:hAnsiTheme="minorHAnsi" w:cstheme="minorHAnsi"/>
          <w:iCs/>
          <w:sz w:val="22"/>
          <w:szCs w:val="22"/>
        </w:rPr>
        <w:t xml:space="preserve">                                                                               </w:t>
      </w:r>
      <w:r w:rsidRPr="00FD018D">
        <w:rPr>
          <w:rFonts w:asciiTheme="minorHAnsi" w:hAnsiTheme="minorHAnsi" w:cstheme="minorHAnsi"/>
          <w:iCs/>
          <w:spacing w:val="3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position w:val="2"/>
          <w:sz w:val="22"/>
          <w:szCs w:val="22"/>
        </w:rPr>
        <w:t>Jan</w:t>
      </w:r>
      <w:r w:rsidRPr="00FD018D">
        <w:rPr>
          <w:rFonts w:asciiTheme="minorHAnsi" w:hAnsiTheme="minorHAnsi" w:cstheme="minorHAnsi"/>
          <w:iCs/>
          <w:spacing w:val="4"/>
          <w:position w:val="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position w:val="2"/>
          <w:sz w:val="22"/>
          <w:szCs w:val="22"/>
        </w:rPr>
        <w:t>0</w:t>
      </w:r>
      <w:r w:rsidRPr="00FD018D">
        <w:rPr>
          <w:rFonts w:asciiTheme="minorHAnsi" w:hAnsiTheme="minorHAnsi" w:cstheme="minorHAnsi"/>
          <w:iCs/>
          <w:position w:val="2"/>
          <w:sz w:val="22"/>
          <w:szCs w:val="22"/>
        </w:rPr>
        <w:t>7</w:t>
      </w:r>
      <w:r w:rsidRPr="00FD018D">
        <w:rPr>
          <w:rFonts w:asciiTheme="minorHAnsi" w:hAnsiTheme="minorHAnsi" w:cstheme="minorHAnsi"/>
          <w:iCs/>
          <w:spacing w:val="3"/>
          <w:position w:val="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position w:val="2"/>
          <w:sz w:val="22"/>
          <w:szCs w:val="22"/>
        </w:rPr>
        <w:t>to</w:t>
      </w:r>
      <w:r w:rsidRPr="00FD018D">
        <w:rPr>
          <w:rFonts w:asciiTheme="minorHAnsi" w:hAnsiTheme="minorHAnsi" w:cstheme="minorHAnsi"/>
          <w:iCs/>
          <w:spacing w:val="3"/>
          <w:position w:val="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position w:val="2"/>
          <w:sz w:val="22"/>
          <w:szCs w:val="22"/>
        </w:rPr>
        <w:t>J</w:t>
      </w:r>
      <w:r w:rsidRPr="00FD018D">
        <w:rPr>
          <w:rFonts w:asciiTheme="minorHAnsi" w:hAnsiTheme="minorHAnsi" w:cstheme="minorHAnsi"/>
          <w:iCs/>
          <w:spacing w:val="1"/>
          <w:position w:val="2"/>
          <w:sz w:val="22"/>
          <w:szCs w:val="22"/>
        </w:rPr>
        <w:t>un</w:t>
      </w:r>
      <w:r w:rsidRPr="00FD018D">
        <w:rPr>
          <w:rFonts w:asciiTheme="minorHAnsi" w:hAnsiTheme="minorHAnsi" w:cstheme="minorHAnsi"/>
          <w:iCs/>
          <w:position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4"/>
          <w:position w:val="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w w:val="101"/>
          <w:position w:val="2"/>
          <w:sz w:val="22"/>
          <w:szCs w:val="22"/>
        </w:rPr>
        <w:t>0</w:t>
      </w:r>
      <w:r w:rsidRPr="00FD018D">
        <w:rPr>
          <w:rFonts w:asciiTheme="minorHAnsi" w:hAnsiTheme="minorHAnsi" w:cstheme="minorHAnsi"/>
          <w:iCs/>
          <w:w w:val="101"/>
          <w:position w:val="2"/>
          <w:sz w:val="22"/>
          <w:szCs w:val="22"/>
        </w:rPr>
        <w:t>7</w:t>
      </w:r>
    </w:p>
    <w:p w14:paraId="77D0E21F" w14:textId="77777777" w:rsidR="009E0FA8" w:rsidRPr="00FD018D" w:rsidRDefault="006F7BB2">
      <w:pPr>
        <w:spacing w:before="9"/>
        <w:ind w:left="112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lastRenderedPageBreak/>
        <w:t>A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ssis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n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b/>
          <w:iCs/>
          <w:spacing w:val="1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S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r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3"/>
          <w:w w:val="101"/>
          <w:sz w:val="22"/>
          <w:szCs w:val="22"/>
        </w:rPr>
        <w:t>M</w:t>
      </w:r>
      <w:r w:rsidRPr="00FD018D">
        <w:rPr>
          <w:rFonts w:asciiTheme="minorHAnsi" w:hAnsiTheme="minorHAnsi" w:cstheme="minorHAnsi"/>
          <w:b/>
          <w:iCs/>
          <w:spacing w:val="-2"/>
          <w:w w:val="101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w w:val="101"/>
          <w:sz w:val="22"/>
          <w:szCs w:val="22"/>
        </w:rPr>
        <w:t>n</w:t>
      </w:r>
      <w:r w:rsidRPr="00FD018D">
        <w:rPr>
          <w:rFonts w:asciiTheme="minorHAnsi" w:hAnsiTheme="minorHAnsi" w:cstheme="minorHAnsi"/>
          <w:b/>
          <w:iCs/>
          <w:spacing w:val="-2"/>
          <w:w w:val="101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pacing w:val="1"/>
          <w:w w:val="101"/>
          <w:sz w:val="22"/>
          <w:szCs w:val="22"/>
        </w:rPr>
        <w:t>g</w:t>
      </w:r>
      <w:r w:rsidRPr="00FD018D">
        <w:rPr>
          <w:rFonts w:asciiTheme="minorHAnsi" w:hAnsiTheme="minorHAnsi" w:cstheme="minorHAnsi"/>
          <w:b/>
          <w:iCs/>
          <w:spacing w:val="2"/>
          <w:w w:val="101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w w:val="101"/>
          <w:sz w:val="22"/>
          <w:szCs w:val="22"/>
        </w:rPr>
        <w:t>r</w:t>
      </w:r>
    </w:p>
    <w:p w14:paraId="237FAA1D" w14:textId="77777777" w:rsidR="009E0FA8" w:rsidRPr="00FD018D" w:rsidRDefault="009E0FA8">
      <w:pPr>
        <w:spacing w:before="7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3ADCEE8" w14:textId="77777777" w:rsidR="009E0FA8" w:rsidRPr="00FD018D" w:rsidRDefault="006F7BB2">
      <w:pPr>
        <w:ind w:left="112"/>
        <w:rPr>
          <w:rFonts w:asciiTheme="minorHAnsi" w:hAnsiTheme="minorHAnsi" w:cstheme="minorHAnsi"/>
          <w:iCs/>
          <w:sz w:val="22"/>
          <w:szCs w:val="22"/>
        </w:rPr>
        <w:sectPr w:rsidR="009E0FA8" w:rsidRPr="00FD018D">
          <w:footerReference w:type="default" r:id="rId8"/>
          <w:pgSz w:w="11900" w:h="16840"/>
          <w:pgMar w:top="1160" w:right="780" w:bottom="280" w:left="1220" w:header="0" w:footer="1722" w:gutter="0"/>
          <w:pgNumType w:start="1"/>
          <w:cols w:space="720"/>
        </w:sectPr>
      </w:pPr>
      <w:r w:rsidRPr="00FD018D">
        <w:rPr>
          <w:rFonts w:asciiTheme="minorHAnsi" w:hAnsiTheme="minorHAnsi" w:cstheme="minorHAnsi"/>
          <w:b/>
          <w:iCs/>
          <w:sz w:val="22"/>
          <w:szCs w:val="22"/>
        </w:rPr>
        <w:t>M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n</w:t>
      </w:r>
      <w:r w:rsidRPr="00FD018D">
        <w:rPr>
          <w:rFonts w:asciiTheme="minorHAnsi" w:hAnsiTheme="minorHAnsi" w:cstheme="minorHAnsi"/>
          <w:b/>
          <w:iCs/>
          <w:spacing w:val="-2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g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ed</w:t>
      </w:r>
      <w:r w:rsidRPr="00FD018D">
        <w:rPr>
          <w:rFonts w:asciiTheme="minorHAnsi" w:hAnsiTheme="minorHAnsi" w:cstheme="minorHAnsi"/>
          <w:b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nd</w:t>
      </w:r>
      <w:r w:rsidRPr="00FD018D">
        <w:rPr>
          <w:rFonts w:asciiTheme="minorHAnsi" w:hAnsiTheme="minorHAnsi" w:cstheme="minorHAnsi"/>
          <w:b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b/>
          <w:iCs/>
          <w:spacing w:val="3"/>
          <w:sz w:val="22"/>
          <w:szCs w:val="22"/>
        </w:rPr>
        <w:t>v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er</w:t>
      </w:r>
      <w:r w:rsidRPr="00FD018D">
        <w:rPr>
          <w:rFonts w:asciiTheme="minorHAnsi" w:hAnsiTheme="minorHAnsi" w:cstheme="minorHAnsi"/>
          <w:b/>
          <w:iCs/>
          <w:spacing w:val="-2"/>
          <w:sz w:val="22"/>
          <w:szCs w:val="22"/>
        </w:rPr>
        <w:t>s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w</w:t>
      </w:r>
      <w:r w:rsidRPr="00FD018D">
        <w:rPr>
          <w:rFonts w:asciiTheme="minorHAnsi" w:hAnsiTheme="minorHAnsi" w:cstheme="minorHAnsi"/>
          <w:b/>
          <w:iCs/>
          <w:spacing w:val="1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ati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on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z w:val="22"/>
          <w:szCs w:val="22"/>
        </w:rPr>
        <w:t>ales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st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sist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b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ics</w:t>
      </w:r>
      <w:r w:rsidRPr="00FD018D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FD018D">
        <w:rPr>
          <w:rFonts w:asciiTheme="minorHAnsi" w:hAnsiTheme="minorHAnsi" w:cstheme="minorHAnsi"/>
          <w:iCs/>
          <w:sz w:val="22"/>
          <w:szCs w:val="22"/>
        </w:rPr>
        <w:t>ell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as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ea</w:t>
      </w:r>
      <w:r w:rsidRPr="00FD018D">
        <w:rPr>
          <w:rFonts w:asciiTheme="minorHAnsi" w:hAnsiTheme="minorHAnsi" w:cstheme="minorHAnsi"/>
          <w:iCs/>
          <w:spacing w:val="6"/>
          <w:w w:val="101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-4"/>
          <w:w w:val="101"/>
          <w:sz w:val="22"/>
          <w:szCs w:val="22"/>
        </w:rPr>
        <w:t>y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e</w:t>
      </w:r>
    </w:p>
    <w:p w14:paraId="6DE79935" w14:textId="77777777" w:rsidR="009E0FA8" w:rsidRPr="00FD018D" w:rsidRDefault="006F7BB2">
      <w:pPr>
        <w:spacing w:before="77"/>
        <w:ind w:left="152" w:right="4609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lastRenderedPageBreak/>
        <w:t>g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ts,</w:t>
      </w:r>
      <w:r w:rsidRPr="00FD018D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w</w:t>
      </w:r>
      <w:r w:rsidRPr="00FD018D">
        <w:rPr>
          <w:rFonts w:asciiTheme="minorHAnsi" w:hAnsiTheme="minorHAnsi" w:cstheme="minorHAnsi"/>
          <w:iCs/>
          <w:sz w:val="22"/>
          <w:szCs w:val="22"/>
        </w:rPr>
        <w:t>ith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z w:val="22"/>
          <w:szCs w:val="22"/>
        </w:rPr>
        <w:t>al</w:t>
      </w:r>
      <w:r w:rsidRPr="00FD018D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ov</w:t>
      </w:r>
      <w:r w:rsidRPr="00FD018D">
        <w:rPr>
          <w:rFonts w:asciiTheme="minorHAnsi" w:hAnsiTheme="minorHAnsi" w:cstheme="minorHAnsi"/>
          <w:iCs/>
          <w:sz w:val="22"/>
          <w:szCs w:val="22"/>
        </w:rPr>
        <w:t>er</w:t>
      </w:r>
      <w:r w:rsidRPr="00FD018D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Rs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1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.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1</w:t>
      </w:r>
      <w:r w:rsidRPr="00FD018D">
        <w:rPr>
          <w:rFonts w:asciiTheme="minorHAnsi" w:hAnsiTheme="minorHAnsi" w:cstheme="minorHAnsi"/>
          <w:iCs/>
          <w:sz w:val="22"/>
          <w:szCs w:val="22"/>
        </w:rPr>
        <w:t>2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ro</w:t>
      </w:r>
      <w:r w:rsidRPr="00FD018D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es.</w:t>
      </w:r>
    </w:p>
    <w:p w14:paraId="68ED7B11" w14:textId="77777777" w:rsidR="009E0FA8" w:rsidRPr="00FD018D" w:rsidRDefault="009E0FA8">
      <w:pPr>
        <w:spacing w:before="10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9971BE8" w14:textId="77777777" w:rsidR="009E0FA8" w:rsidRPr="00FD018D" w:rsidRDefault="006F7BB2">
      <w:pPr>
        <w:ind w:left="152" w:right="290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b/>
          <w:iCs/>
          <w:sz w:val="22"/>
          <w:szCs w:val="22"/>
        </w:rPr>
        <w:t>Le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n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b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dir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c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b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cti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on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3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sales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on</w:t>
      </w:r>
      <w:r w:rsidRPr="00FD018D">
        <w:rPr>
          <w:rFonts w:asciiTheme="minorHAnsi" w:hAnsiTheme="minorHAnsi" w:cstheme="minorHAnsi"/>
          <w:iCs/>
          <w:sz w:val="22"/>
          <w:szCs w:val="22"/>
        </w:rPr>
        <w:t>s,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1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z w:val="22"/>
          <w:szCs w:val="22"/>
        </w:rPr>
        <w:t>el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z w:val="22"/>
          <w:szCs w:val="22"/>
        </w:rPr>
        <w:t>er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1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tail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.</w:t>
      </w:r>
    </w:p>
    <w:p w14:paraId="3516803A" w14:textId="77777777" w:rsidR="009E0FA8" w:rsidRPr="00FD018D" w:rsidRDefault="009E0FA8">
      <w:pPr>
        <w:spacing w:before="2" w:line="1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3B420F1B" w14:textId="77777777" w:rsidR="009E0FA8" w:rsidRPr="00FD018D" w:rsidRDefault="006F7BB2">
      <w:pPr>
        <w:spacing w:line="243" w:lineRule="auto"/>
        <w:ind w:left="152" w:right="75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S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b/>
          <w:iCs/>
          <w:spacing w:val="4"/>
          <w:sz w:val="22"/>
          <w:szCs w:val="22"/>
        </w:rPr>
        <w:t>c</w:t>
      </w:r>
      <w:r w:rsidRPr="00FD018D">
        <w:rPr>
          <w:rFonts w:asciiTheme="minorHAnsi" w:hAnsiTheme="minorHAnsi" w:cstheme="minorHAnsi"/>
          <w:b/>
          <w:iCs/>
          <w:spacing w:val="-5"/>
          <w:sz w:val="22"/>
          <w:szCs w:val="22"/>
        </w:rPr>
        <w:t>k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b/>
          <w:iCs/>
          <w:spacing w:val="8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in</w:t>
      </w:r>
      <w:r w:rsidRPr="00FD018D">
        <w:rPr>
          <w:rFonts w:asciiTheme="minorHAnsi" w:hAnsiTheme="minorHAnsi" w:cstheme="minorHAnsi"/>
          <w:b/>
          <w:iCs/>
          <w:spacing w:val="3"/>
          <w:sz w:val="22"/>
          <w:szCs w:val="22"/>
        </w:rPr>
        <w:t>v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n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ry</w:t>
      </w:r>
      <w:r w:rsidRPr="00FD018D">
        <w:rPr>
          <w:rFonts w:asciiTheme="minorHAnsi" w:hAnsiTheme="minorHAnsi" w:cstheme="minorHAnsi"/>
          <w:b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b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-6"/>
          <w:sz w:val="22"/>
          <w:szCs w:val="22"/>
        </w:rPr>
        <w:t>y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ts</w:t>
      </w:r>
      <w:r w:rsidRPr="00FD018D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-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z w:val="22"/>
          <w:szCs w:val="22"/>
        </w:rPr>
        <w:t>tes,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z w:val="22"/>
          <w:szCs w:val="22"/>
        </w:rPr>
        <w:t>s,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ou</w:t>
      </w:r>
      <w:r w:rsidRPr="00FD018D">
        <w:rPr>
          <w:rFonts w:asciiTheme="minorHAnsi" w:hAnsiTheme="minorHAnsi" w:cstheme="minorHAnsi"/>
          <w:iCs/>
          <w:sz w:val="22"/>
          <w:szCs w:val="22"/>
        </w:rPr>
        <w:t>se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s,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ties,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k</w:t>
      </w:r>
      <w:r w:rsidRPr="00FD018D">
        <w:rPr>
          <w:rFonts w:asciiTheme="minorHAnsi" w:hAnsiTheme="minorHAnsi" w:cstheme="minorHAnsi"/>
          <w:iCs/>
          <w:sz w:val="22"/>
          <w:szCs w:val="22"/>
        </w:rPr>
        <w:t>s,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b</w:t>
      </w:r>
      <w:r w:rsidRPr="00FD018D">
        <w:rPr>
          <w:rFonts w:asciiTheme="minorHAnsi" w:hAnsiTheme="minorHAnsi" w:cstheme="minorHAnsi"/>
          <w:iCs/>
          <w:sz w:val="22"/>
          <w:szCs w:val="22"/>
        </w:rPr>
        <w:t>elts</w:t>
      </w:r>
      <w:r w:rsidRPr="00FD018D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v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al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 xml:space="preserve">ed </w:t>
      </w:r>
      <w:r w:rsidRPr="00FD018D">
        <w:rPr>
          <w:rFonts w:asciiTheme="minorHAnsi" w:hAnsiTheme="minorHAnsi" w:cstheme="minorHAnsi"/>
          <w:iCs/>
          <w:sz w:val="22"/>
          <w:szCs w:val="22"/>
        </w:rPr>
        <w:t>at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Rs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7</w:t>
      </w:r>
      <w:r w:rsidRPr="00FD018D">
        <w:rPr>
          <w:rFonts w:asciiTheme="minorHAnsi" w:hAnsiTheme="minorHAnsi" w:cstheme="minorHAnsi"/>
          <w:iCs/>
          <w:sz w:val="22"/>
          <w:szCs w:val="22"/>
        </w:rPr>
        <w:t>0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k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z w:val="22"/>
          <w:szCs w:val="22"/>
        </w:rPr>
        <w:t>s.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3"/>
          <w:sz w:val="22"/>
          <w:szCs w:val="22"/>
        </w:rPr>
        <w:t>M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n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t</w:t>
      </w:r>
      <w:r w:rsidRPr="00FD018D">
        <w:rPr>
          <w:rFonts w:asciiTheme="minorHAnsi" w:hAnsiTheme="minorHAnsi" w:cstheme="minorHAnsi"/>
          <w:b/>
          <w:iCs/>
          <w:spacing w:val="-2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n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ed</w:t>
      </w:r>
      <w:r w:rsidRPr="00FD018D">
        <w:rPr>
          <w:rFonts w:asciiTheme="minorHAnsi" w:hAnsiTheme="minorHAnsi" w:cstheme="minorHAnsi"/>
          <w:b/>
          <w:iCs/>
          <w:spacing w:val="1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q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u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pacing w:val="1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c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k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le</w:t>
      </w:r>
      <w:r w:rsidRPr="00FD018D">
        <w:rPr>
          <w:rFonts w:asciiTheme="minorHAnsi" w:hAnsiTheme="minorHAnsi" w:cstheme="minorHAnsi"/>
          <w:b/>
          <w:iCs/>
          <w:spacing w:val="3"/>
          <w:sz w:val="22"/>
          <w:szCs w:val="22"/>
        </w:rPr>
        <w:t>v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els</w:t>
      </w:r>
      <w:r w:rsidRPr="00FD018D">
        <w:rPr>
          <w:rFonts w:asciiTheme="minorHAnsi" w:hAnsiTheme="minorHAnsi" w:cstheme="minorHAnsi"/>
          <w:iCs/>
          <w:sz w:val="22"/>
          <w:szCs w:val="22"/>
        </w:rPr>
        <w:t>,</w:t>
      </w:r>
      <w:r w:rsidRPr="00FD018D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z w:val="22"/>
          <w:szCs w:val="22"/>
        </w:rPr>
        <w:t>ei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x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mu</w:t>
      </w:r>
      <w:r w:rsidRPr="00FD018D">
        <w:rPr>
          <w:rFonts w:asciiTheme="minorHAnsi" w:hAnsiTheme="minorHAnsi" w:cstheme="minorHAnsi"/>
          <w:iCs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te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tial.</w:t>
      </w:r>
    </w:p>
    <w:p w14:paraId="704A5712" w14:textId="77777777" w:rsidR="009E0FA8" w:rsidRPr="00FD018D" w:rsidRDefault="009E0FA8">
      <w:pPr>
        <w:spacing w:before="5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EFB4CB1" w14:textId="77777777" w:rsidR="009E0FA8" w:rsidRPr="00FD018D" w:rsidRDefault="006F7BB2">
      <w:pPr>
        <w:spacing w:line="243" w:lineRule="auto"/>
        <w:ind w:left="152" w:right="291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b/>
          <w:iCs/>
          <w:sz w:val="22"/>
          <w:szCs w:val="22"/>
        </w:rPr>
        <w:t>En</w:t>
      </w:r>
      <w:r w:rsidRPr="00FD018D">
        <w:rPr>
          <w:rFonts w:asciiTheme="minorHAnsi" w:hAnsiTheme="minorHAnsi" w:cstheme="minorHAnsi"/>
          <w:b/>
          <w:iCs/>
          <w:spacing w:val="-2"/>
          <w:sz w:val="22"/>
          <w:szCs w:val="22"/>
        </w:rPr>
        <w:t>g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n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r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b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nn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v</w:t>
      </w:r>
      <w:r w:rsidRPr="00FD018D">
        <w:rPr>
          <w:rFonts w:asciiTheme="minorHAnsi" w:hAnsiTheme="minorHAnsi" w:cstheme="minorHAnsi"/>
          <w:iCs/>
          <w:sz w:val="22"/>
          <w:szCs w:val="22"/>
        </w:rPr>
        <w:t>ati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v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b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m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t,</w:t>
      </w:r>
      <w:r w:rsidRPr="00FD018D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at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z w:val="22"/>
          <w:szCs w:val="22"/>
        </w:rPr>
        <w:t>es,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z w:val="22"/>
          <w:szCs w:val="22"/>
        </w:rPr>
        <w:t>la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ed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v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z w:val="22"/>
          <w:szCs w:val="22"/>
        </w:rPr>
        <w:t xml:space="preserve">s, 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du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 xml:space="preserve">cted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x</w:t>
      </w:r>
      <w:r w:rsidRPr="00FD018D">
        <w:rPr>
          <w:rFonts w:asciiTheme="minorHAnsi" w:hAnsiTheme="minorHAnsi" w:cstheme="minorHAnsi"/>
          <w:iCs/>
          <w:sz w:val="22"/>
          <w:szCs w:val="22"/>
        </w:rPr>
        <w:t>it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te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v</w:t>
      </w:r>
      <w:r w:rsidRPr="00FD018D">
        <w:rPr>
          <w:rFonts w:asciiTheme="minorHAnsi" w:hAnsiTheme="minorHAnsi" w:cstheme="minorHAnsi"/>
          <w:iCs/>
          <w:sz w:val="22"/>
          <w:szCs w:val="22"/>
        </w:rPr>
        <w:t>ie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w</w:t>
      </w:r>
      <w:r w:rsidRPr="00FD018D">
        <w:rPr>
          <w:rFonts w:asciiTheme="minorHAnsi" w:hAnsiTheme="minorHAnsi" w:cstheme="minorHAnsi"/>
          <w:iCs/>
          <w:sz w:val="22"/>
          <w:szCs w:val="22"/>
        </w:rPr>
        <w:t>s,</w:t>
      </w:r>
      <w:r w:rsidRPr="00FD018D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z w:val="22"/>
          <w:szCs w:val="22"/>
        </w:rPr>
        <w:t>es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ed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a st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z w:val="22"/>
          <w:szCs w:val="22"/>
        </w:rPr>
        <w:t>ic</w:t>
      </w:r>
      <w:r w:rsidRPr="00FD018D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z w:val="22"/>
          <w:szCs w:val="22"/>
        </w:rPr>
        <w:t>et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z w:val="22"/>
          <w:szCs w:val="22"/>
        </w:rPr>
        <w:t>al</w:t>
      </w:r>
      <w:r w:rsidRPr="00FD018D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k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y</w:t>
      </w:r>
      <w:r w:rsidRPr="00FD018D">
        <w:rPr>
          <w:rFonts w:asciiTheme="minorHAnsi" w:hAnsiTheme="minorHAnsi" w:cstheme="minorHAnsi"/>
          <w:iCs/>
          <w:sz w:val="22"/>
          <w:szCs w:val="22"/>
        </w:rPr>
        <w:t>st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ro</w:t>
      </w:r>
      <w:r w:rsidRPr="00FD018D">
        <w:rPr>
          <w:rFonts w:asciiTheme="minorHAnsi" w:hAnsiTheme="minorHAnsi" w:cstheme="minorHAnsi"/>
          <w:iCs/>
          <w:sz w:val="22"/>
          <w:szCs w:val="22"/>
        </w:rPr>
        <w:t>ce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w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z w:val="22"/>
          <w:szCs w:val="22"/>
        </w:rPr>
        <w:t>ich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es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z w:val="22"/>
          <w:szCs w:val="22"/>
        </w:rPr>
        <w:t>lted</w:t>
      </w:r>
      <w:r w:rsidRPr="00FD018D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 xml:space="preserve">in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essi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v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b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z w:val="22"/>
          <w:szCs w:val="22"/>
        </w:rPr>
        <w:t>si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ess</w:t>
      </w:r>
      <w:r w:rsidRPr="00FD018D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v</w:t>
      </w:r>
      <w:r w:rsidRPr="00FD018D">
        <w:rPr>
          <w:rFonts w:asciiTheme="minorHAnsi" w:hAnsiTheme="minorHAnsi" w:cstheme="minorHAnsi"/>
          <w:iCs/>
          <w:sz w:val="22"/>
          <w:szCs w:val="22"/>
        </w:rPr>
        <w:t>el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op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z w:val="22"/>
          <w:szCs w:val="22"/>
        </w:rPr>
        <w:t>ased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sa</w:t>
      </w:r>
      <w:r w:rsidRPr="00FD018D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pacing w:val="-3"/>
          <w:w w:val="101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s.</w:t>
      </w:r>
    </w:p>
    <w:p w14:paraId="39BA0595" w14:textId="77777777" w:rsidR="009E0FA8" w:rsidRPr="00FD018D" w:rsidRDefault="009E0FA8">
      <w:pPr>
        <w:spacing w:before="8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3074F288" w14:textId="77777777" w:rsidR="009E0FA8" w:rsidRPr="00FD018D" w:rsidRDefault="006F7BB2">
      <w:pPr>
        <w:ind w:left="152" w:right="2689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c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h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pacing w:val="3"/>
          <w:sz w:val="22"/>
          <w:szCs w:val="22"/>
        </w:rPr>
        <w:t>v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ed</w:t>
      </w:r>
      <w:r w:rsidRPr="00FD018D">
        <w:rPr>
          <w:rFonts w:asciiTheme="minorHAnsi" w:hAnsiTheme="minorHAnsi" w:cstheme="minorHAnsi"/>
          <w:b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b/>
          <w:iCs/>
          <w:spacing w:val="-2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pacing w:val="5"/>
          <w:sz w:val="22"/>
          <w:szCs w:val="22"/>
        </w:rPr>
        <w:t>l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b/>
          <w:iCs/>
          <w:spacing w:val="8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Rs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1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.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1</w:t>
      </w:r>
      <w:r w:rsidRPr="00FD018D">
        <w:rPr>
          <w:rFonts w:asciiTheme="minorHAnsi" w:hAnsiTheme="minorHAnsi" w:cstheme="minorHAnsi"/>
          <w:iCs/>
          <w:sz w:val="22"/>
          <w:szCs w:val="22"/>
        </w:rPr>
        <w:t>2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z w:val="22"/>
          <w:szCs w:val="22"/>
        </w:rPr>
        <w:t>ai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st</w:t>
      </w:r>
      <w:r w:rsidRPr="00FD018D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nn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z w:val="22"/>
          <w:szCs w:val="22"/>
        </w:rPr>
        <w:t>al</w:t>
      </w:r>
      <w:r w:rsidRPr="00FD018D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z w:val="22"/>
          <w:szCs w:val="22"/>
        </w:rPr>
        <w:t>ales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ta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z w:val="22"/>
          <w:szCs w:val="22"/>
        </w:rPr>
        <w:t>et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8</w:t>
      </w:r>
      <w:r w:rsidRPr="00FD018D">
        <w:rPr>
          <w:rFonts w:asciiTheme="minorHAnsi" w:hAnsiTheme="minorHAnsi" w:cstheme="minorHAnsi"/>
          <w:iCs/>
          <w:sz w:val="22"/>
          <w:szCs w:val="22"/>
        </w:rPr>
        <w:t>0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4"/>
          <w:w w:val="101"/>
          <w:sz w:val="22"/>
          <w:szCs w:val="22"/>
        </w:rPr>
        <w:t>k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pacing w:val="3"/>
          <w:w w:val="101"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.</w:t>
      </w:r>
    </w:p>
    <w:p w14:paraId="1189173D" w14:textId="77777777" w:rsidR="009E0FA8" w:rsidRPr="00FD018D" w:rsidRDefault="009E0FA8">
      <w:pPr>
        <w:spacing w:before="10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34D2BBE" w14:textId="77777777" w:rsidR="009E0FA8" w:rsidRPr="00FD018D" w:rsidRDefault="006F7BB2">
      <w:pPr>
        <w:spacing w:line="243" w:lineRule="auto"/>
        <w:ind w:left="152" w:right="332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ec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v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ed</w:t>
      </w:r>
      <w:r w:rsidRPr="00FD018D">
        <w:rPr>
          <w:rFonts w:asciiTheme="minorHAnsi" w:hAnsiTheme="minorHAnsi" w:cstheme="minorHAnsi"/>
          <w:b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3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p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p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r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ci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n</w:t>
      </w:r>
      <w:r w:rsidRPr="00FD018D">
        <w:rPr>
          <w:rFonts w:asciiTheme="minorHAnsi" w:hAnsiTheme="minorHAnsi" w:cstheme="minorHAnsi"/>
          <w:b/>
          <w:iCs/>
          <w:spacing w:val="1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c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r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t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f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ic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–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z w:val="22"/>
          <w:szCs w:val="22"/>
        </w:rPr>
        <w:t>j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ud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z w:val="22"/>
          <w:szCs w:val="22"/>
        </w:rPr>
        <w:t>ed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b</w:t>
      </w:r>
      <w:r w:rsidRPr="00FD018D">
        <w:rPr>
          <w:rFonts w:asciiTheme="minorHAnsi" w:hAnsiTheme="minorHAnsi" w:cstheme="minorHAnsi"/>
          <w:iCs/>
          <w:sz w:val="22"/>
          <w:szCs w:val="22"/>
        </w:rPr>
        <w:t>est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FD018D">
        <w:rPr>
          <w:rFonts w:asciiTheme="minorHAnsi" w:hAnsiTheme="minorHAnsi" w:cstheme="minorHAnsi"/>
          <w:iCs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(V</w:t>
      </w:r>
      <w:r w:rsidRPr="00FD018D">
        <w:rPr>
          <w:rFonts w:asciiTheme="minorHAnsi" w:hAnsiTheme="minorHAnsi" w:cstheme="minorHAnsi"/>
          <w:iCs/>
          <w:sz w:val="22"/>
          <w:szCs w:val="22"/>
        </w:rPr>
        <w:t>is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z w:val="22"/>
          <w:szCs w:val="22"/>
        </w:rPr>
        <w:t>al</w:t>
      </w:r>
      <w:r w:rsidRPr="00FD018D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z w:val="22"/>
          <w:szCs w:val="22"/>
        </w:rPr>
        <w:t>si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-6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z w:val="22"/>
          <w:szCs w:val="22"/>
        </w:rPr>
        <w:t>)</w:t>
      </w:r>
      <w:r w:rsidRPr="00FD018D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fr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a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mo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2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 xml:space="preserve">8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z w:val="22"/>
          <w:szCs w:val="22"/>
        </w:rPr>
        <w:t>er</w:t>
      </w:r>
      <w:r w:rsidRPr="00FD018D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st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es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in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3"/>
          <w:w w:val="101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nd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ia.</w:t>
      </w:r>
    </w:p>
    <w:p w14:paraId="5293F4C9" w14:textId="77777777" w:rsidR="009E0FA8" w:rsidRPr="00FD018D" w:rsidRDefault="009E0FA8">
      <w:pPr>
        <w:spacing w:before="8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12297EB" w14:textId="77777777" w:rsidR="009E0FA8" w:rsidRPr="00FD018D" w:rsidRDefault="006F7BB2">
      <w:pPr>
        <w:spacing w:line="243" w:lineRule="auto"/>
        <w:ind w:left="152" w:right="829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D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esi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g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n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b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nd</w:t>
      </w:r>
      <w:r w:rsidRPr="00FD018D">
        <w:rPr>
          <w:rFonts w:asciiTheme="minorHAnsi" w:hAnsiTheme="minorHAnsi" w:cstheme="minorHAnsi"/>
          <w:b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d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pacing w:val="3"/>
          <w:sz w:val="22"/>
          <w:szCs w:val="22"/>
        </w:rPr>
        <w:t>v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el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p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b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z w:val="22"/>
          <w:szCs w:val="22"/>
        </w:rPr>
        <w:t>ati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z w:val="22"/>
          <w:szCs w:val="22"/>
        </w:rPr>
        <w:t>ip</w:t>
      </w:r>
      <w:r w:rsidRPr="00FD018D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z w:val="22"/>
          <w:szCs w:val="22"/>
        </w:rPr>
        <w:t>ed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b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z w:val="22"/>
          <w:szCs w:val="22"/>
        </w:rPr>
        <w:t>k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y</w:t>
      </w:r>
      <w:r w:rsidRPr="00FD018D">
        <w:rPr>
          <w:rFonts w:asciiTheme="minorHAnsi" w:hAnsiTheme="minorHAnsi" w:cstheme="minorHAnsi"/>
          <w:iCs/>
          <w:sz w:val="22"/>
          <w:szCs w:val="22"/>
        </w:rPr>
        <w:t>st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z w:val="22"/>
          <w:szCs w:val="22"/>
        </w:rPr>
        <w:t>,</w:t>
      </w:r>
      <w:r w:rsidRPr="00FD018D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to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3"/>
          <w:w w:val="101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 xml:space="preserve">e </w:t>
      </w:r>
      <w:r w:rsidRPr="00FD018D">
        <w:rPr>
          <w:rFonts w:asciiTheme="minorHAnsi" w:hAnsiTheme="minorHAnsi" w:cstheme="minorHAnsi"/>
          <w:iCs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om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sat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ete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ti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on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.</w:t>
      </w:r>
    </w:p>
    <w:p w14:paraId="772ABE20" w14:textId="77777777" w:rsidR="009E0FA8" w:rsidRPr="00FD018D" w:rsidRDefault="009E0FA8">
      <w:pPr>
        <w:spacing w:before="5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3DCCD4D3" w14:textId="77777777" w:rsidR="009E0FA8" w:rsidRPr="00FD018D" w:rsidRDefault="006F7BB2">
      <w:pPr>
        <w:ind w:left="152" w:right="641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b/>
          <w:iCs/>
          <w:sz w:val="22"/>
          <w:szCs w:val="22"/>
        </w:rPr>
        <w:t>Tr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n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b/>
          <w:iCs/>
          <w:spacing w:val="8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ti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v</w:t>
      </w:r>
      <w:r w:rsidRPr="00FD018D">
        <w:rPr>
          <w:rFonts w:asciiTheme="minorHAnsi" w:hAnsiTheme="minorHAnsi" w:cstheme="minorHAnsi"/>
          <w:iCs/>
          <w:sz w:val="22"/>
          <w:szCs w:val="22"/>
        </w:rPr>
        <w:t>ated</w:t>
      </w:r>
      <w:r w:rsidRPr="00FD018D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3"/>
          <w:w w:val="101"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ta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.</w:t>
      </w:r>
    </w:p>
    <w:p w14:paraId="760D7E96" w14:textId="77777777" w:rsidR="009E0FA8" w:rsidRPr="00FD018D" w:rsidRDefault="009E0FA8">
      <w:pPr>
        <w:spacing w:before="10" w:line="14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EBE3BD2" w14:textId="77777777" w:rsidR="009E0FA8" w:rsidRPr="00FD018D" w:rsidRDefault="009E0FA8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309E6E4" w14:textId="77777777" w:rsidR="009E0FA8" w:rsidRPr="00FD018D" w:rsidRDefault="006F7BB2">
      <w:pPr>
        <w:ind w:left="152" w:right="6957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PR</w:t>
      </w:r>
      <w:r w:rsidRPr="00FD018D">
        <w:rPr>
          <w:rFonts w:asciiTheme="minorHAnsi" w:hAnsiTheme="minorHAnsi" w:cstheme="minorHAnsi"/>
          <w:b/>
          <w:iCs/>
          <w:spacing w:val="3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V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b/>
          <w:iCs/>
          <w:spacing w:val="-4"/>
          <w:sz w:val="22"/>
          <w:szCs w:val="22"/>
        </w:rPr>
        <w:t>O</w:t>
      </w:r>
      <w:r w:rsidRPr="00FD018D">
        <w:rPr>
          <w:rFonts w:asciiTheme="minorHAnsi" w:hAnsiTheme="minorHAnsi" w:cstheme="minorHAnsi"/>
          <w:b/>
          <w:iCs/>
          <w:spacing w:val="4"/>
          <w:sz w:val="22"/>
          <w:szCs w:val="22"/>
        </w:rPr>
        <w:t>U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b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5"/>
          <w:w w:val="101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pacing w:val="-3"/>
          <w:w w:val="101"/>
          <w:sz w:val="22"/>
          <w:szCs w:val="22"/>
        </w:rPr>
        <w:t>X</w:t>
      </w:r>
      <w:r w:rsidRPr="00FD018D">
        <w:rPr>
          <w:rFonts w:asciiTheme="minorHAnsi" w:hAnsiTheme="minorHAnsi" w:cstheme="minorHAnsi"/>
          <w:b/>
          <w:iCs/>
          <w:spacing w:val="-1"/>
          <w:w w:val="101"/>
          <w:sz w:val="22"/>
          <w:szCs w:val="22"/>
        </w:rPr>
        <w:t>P</w:t>
      </w:r>
      <w:r w:rsidRPr="00FD018D">
        <w:rPr>
          <w:rFonts w:asciiTheme="minorHAnsi" w:hAnsiTheme="minorHAnsi" w:cstheme="minorHAnsi"/>
          <w:b/>
          <w:iCs/>
          <w:w w:val="101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pacing w:val="-1"/>
          <w:w w:val="101"/>
          <w:sz w:val="22"/>
          <w:szCs w:val="22"/>
        </w:rPr>
        <w:t>R</w:t>
      </w:r>
      <w:r w:rsidRPr="00FD018D">
        <w:rPr>
          <w:rFonts w:asciiTheme="minorHAnsi" w:hAnsiTheme="minorHAnsi" w:cstheme="minorHAnsi"/>
          <w:b/>
          <w:iCs/>
          <w:w w:val="101"/>
          <w:sz w:val="22"/>
          <w:szCs w:val="22"/>
        </w:rPr>
        <w:t>I</w:t>
      </w:r>
      <w:r w:rsidRPr="00FD018D">
        <w:rPr>
          <w:rFonts w:asciiTheme="minorHAnsi" w:hAnsiTheme="minorHAnsi" w:cstheme="minorHAnsi"/>
          <w:b/>
          <w:iCs/>
          <w:spacing w:val="3"/>
          <w:w w:val="101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pacing w:val="-1"/>
          <w:w w:val="101"/>
          <w:sz w:val="22"/>
          <w:szCs w:val="22"/>
        </w:rPr>
        <w:t>NC</w:t>
      </w:r>
      <w:r w:rsidRPr="00FD018D">
        <w:rPr>
          <w:rFonts w:asciiTheme="minorHAnsi" w:hAnsiTheme="minorHAnsi" w:cstheme="minorHAnsi"/>
          <w:b/>
          <w:iCs/>
          <w:w w:val="101"/>
          <w:sz w:val="22"/>
          <w:szCs w:val="22"/>
        </w:rPr>
        <w:t>E</w:t>
      </w:r>
    </w:p>
    <w:p w14:paraId="0DEB9F8F" w14:textId="77777777" w:rsidR="009E0FA8" w:rsidRPr="00FD018D" w:rsidRDefault="009E0FA8">
      <w:pPr>
        <w:spacing w:before="7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2354E58D" w14:textId="77777777" w:rsidR="009E0FA8" w:rsidRPr="00FD018D" w:rsidRDefault="006F7BB2">
      <w:pPr>
        <w:ind w:left="152" w:right="65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z w:val="22"/>
          <w:szCs w:val="22"/>
        </w:rPr>
        <w:t>BC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5"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z w:val="22"/>
          <w:szCs w:val="22"/>
        </w:rPr>
        <w:t>as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( A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G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XY</w:t>
      </w:r>
      <w:r w:rsidRPr="00FD018D">
        <w:rPr>
          <w:rFonts w:asciiTheme="minorHAnsi" w:hAnsiTheme="minorHAnsi" w:cstheme="minorHAnsi"/>
          <w:iCs/>
          <w:sz w:val="22"/>
          <w:szCs w:val="22"/>
        </w:rPr>
        <w:t>Z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z w:val="22"/>
          <w:szCs w:val="22"/>
        </w:rPr>
        <w:t>s)</w:t>
      </w:r>
      <w:r w:rsidRPr="00FD018D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-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Su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p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er</w:t>
      </w:r>
      <w:r w:rsidRPr="00FD018D">
        <w:rPr>
          <w:rFonts w:asciiTheme="minorHAnsi" w:hAnsiTheme="minorHAnsi" w:cstheme="minorHAnsi"/>
          <w:b/>
          <w:iCs/>
          <w:spacing w:val="-2"/>
          <w:sz w:val="22"/>
          <w:szCs w:val="22"/>
        </w:rPr>
        <w:t>v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b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 xml:space="preserve">r                                           </w:t>
      </w:r>
      <w:r w:rsidRPr="00FD018D">
        <w:rPr>
          <w:rFonts w:asciiTheme="minorHAnsi" w:hAnsiTheme="minorHAnsi" w:cstheme="minorHAnsi"/>
          <w:b/>
          <w:iCs/>
          <w:spacing w:val="4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0</w:t>
      </w:r>
      <w:r w:rsidRPr="00FD018D">
        <w:rPr>
          <w:rFonts w:asciiTheme="minorHAnsi" w:hAnsiTheme="minorHAnsi" w:cstheme="minorHAnsi"/>
          <w:iCs/>
          <w:sz w:val="22"/>
          <w:szCs w:val="22"/>
        </w:rPr>
        <w:t>5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to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0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6</w:t>
      </w:r>
    </w:p>
    <w:p w14:paraId="0AF71955" w14:textId="77777777" w:rsidR="009E0FA8" w:rsidRPr="00FD018D" w:rsidRDefault="009E0FA8">
      <w:pPr>
        <w:spacing w:before="2" w:line="1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449393D1" w14:textId="77777777" w:rsidR="009E0FA8" w:rsidRPr="00FD018D" w:rsidRDefault="006F7BB2">
      <w:pPr>
        <w:ind w:left="152" w:right="62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z w:val="22"/>
          <w:szCs w:val="22"/>
        </w:rPr>
        <w:t>s,</w:t>
      </w:r>
      <w:r w:rsidRPr="00FD018D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'</w:t>
      </w:r>
      <w:r w:rsidRPr="00FD018D">
        <w:rPr>
          <w:rFonts w:asciiTheme="minorHAnsi" w:hAnsiTheme="minorHAnsi" w:cstheme="minorHAnsi"/>
          <w:iCs/>
          <w:sz w:val="22"/>
          <w:szCs w:val="22"/>
        </w:rPr>
        <w:t>s,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'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&amp;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access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ies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z w:val="22"/>
          <w:szCs w:val="22"/>
        </w:rPr>
        <w:t>is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z w:val="22"/>
          <w:szCs w:val="22"/>
        </w:rPr>
        <w:t>il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z w:val="22"/>
          <w:szCs w:val="22"/>
        </w:rPr>
        <w:t>,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V</w:t>
      </w:r>
      <w:r w:rsidRPr="00FD018D">
        <w:rPr>
          <w:rFonts w:asciiTheme="minorHAnsi" w:hAnsiTheme="minorHAnsi" w:cstheme="minorHAnsi"/>
          <w:iCs/>
          <w:sz w:val="22"/>
          <w:szCs w:val="22"/>
        </w:rPr>
        <w:t>an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z w:val="22"/>
          <w:szCs w:val="22"/>
        </w:rPr>
        <w:t>se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,</w:t>
      </w:r>
      <w:r w:rsidRPr="00FD018D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z w:val="22"/>
          <w:szCs w:val="22"/>
        </w:rPr>
        <w:t>llen</w:t>
      </w:r>
      <w:r w:rsidRPr="00FD018D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ll</w:t>
      </w:r>
      <w:r w:rsidRPr="00FD018D">
        <w:rPr>
          <w:rFonts w:asciiTheme="minorHAnsi" w:hAnsiTheme="minorHAnsi" w:cstheme="minorHAnsi"/>
          <w:iCs/>
          <w:sz w:val="22"/>
          <w:szCs w:val="22"/>
        </w:rPr>
        <w:t>y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&amp;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Pe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z w:val="22"/>
          <w:szCs w:val="22"/>
        </w:rPr>
        <w:t>er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3"/>
          <w:w w:val="10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la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.</w:t>
      </w:r>
    </w:p>
    <w:p w14:paraId="6C9A8CC5" w14:textId="77777777" w:rsidR="009E0FA8" w:rsidRPr="00FD018D" w:rsidRDefault="006F7BB2">
      <w:pPr>
        <w:spacing w:before="95"/>
        <w:ind w:left="152" w:right="61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Q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z w:val="22"/>
          <w:szCs w:val="22"/>
        </w:rPr>
        <w:t>ted</w:t>
      </w:r>
      <w:r w:rsidRPr="00FD018D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>(</w:t>
      </w:r>
      <w:r w:rsidRPr="00FD018D">
        <w:rPr>
          <w:rFonts w:asciiTheme="minorHAnsi" w:hAnsiTheme="minorHAnsi" w:cstheme="minorHAnsi"/>
          <w:iCs/>
          <w:spacing w:val="-7"/>
          <w:sz w:val="22"/>
          <w:szCs w:val="22"/>
        </w:rPr>
        <w:t>W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k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nd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K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z w:val="22"/>
          <w:szCs w:val="22"/>
        </w:rPr>
        <w:t>s)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-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ssis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FD018D">
        <w:rPr>
          <w:rFonts w:asciiTheme="minorHAnsi" w:hAnsiTheme="minorHAnsi" w:cstheme="minorHAnsi"/>
          <w:b/>
          <w:iCs/>
          <w:spacing w:val="3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n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b/>
          <w:iCs/>
          <w:spacing w:val="1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r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3"/>
          <w:sz w:val="22"/>
          <w:szCs w:val="22"/>
        </w:rPr>
        <w:t>M</w:t>
      </w:r>
      <w:r w:rsidRPr="00FD018D">
        <w:rPr>
          <w:rFonts w:asciiTheme="minorHAnsi" w:hAnsiTheme="minorHAnsi" w:cstheme="minorHAnsi"/>
          <w:b/>
          <w:iCs/>
          <w:spacing w:val="-2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n</w:t>
      </w:r>
      <w:r w:rsidRPr="00FD018D">
        <w:rPr>
          <w:rFonts w:asciiTheme="minorHAnsi" w:hAnsiTheme="minorHAnsi" w:cstheme="minorHAnsi"/>
          <w:b/>
          <w:iCs/>
          <w:spacing w:val="-2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g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 xml:space="preserve">er                                   </w:t>
      </w:r>
      <w:r w:rsidRPr="00FD018D">
        <w:rPr>
          <w:rFonts w:asciiTheme="minorHAnsi" w:hAnsiTheme="minorHAnsi" w:cstheme="minorHAnsi"/>
          <w:b/>
          <w:iCs/>
          <w:spacing w:val="3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4"/>
          <w:position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2"/>
          <w:position w:val="-2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1"/>
          <w:position w:val="-2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position w:val="-2"/>
          <w:sz w:val="22"/>
          <w:szCs w:val="22"/>
        </w:rPr>
        <w:t>ch</w:t>
      </w:r>
      <w:r w:rsidRPr="00FD018D">
        <w:rPr>
          <w:rFonts w:asciiTheme="minorHAnsi" w:hAnsiTheme="minorHAnsi" w:cstheme="minorHAnsi"/>
          <w:iCs/>
          <w:spacing w:val="7"/>
          <w:position w:val="-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position w:val="-2"/>
          <w:sz w:val="22"/>
          <w:szCs w:val="22"/>
        </w:rPr>
        <w:t>0</w:t>
      </w:r>
      <w:r w:rsidRPr="00FD018D">
        <w:rPr>
          <w:rFonts w:asciiTheme="minorHAnsi" w:hAnsiTheme="minorHAnsi" w:cstheme="minorHAnsi"/>
          <w:iCs/>
          <w:position w:val="-2"/>
          <w:sz w:val="22"/>
          <w:szCs w:val="22"/>
        </w:rPr>
        <w:t>4</w:t>
      </w:r>
      <w:r w:rsidRPr="00FD018D">
        <w:rPr>
          <w:rFonts w:asciiTheme="minorHAnsi" w:hAnsiTheme="minorHAnsi" w:cstheme="minorHAnsi"/>
          <w:iCs/>
          <w:spacing w:val="3"/>
          <w:position w:val="-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position w:val="-2"/>
          <w:sz w:val="22"/>
          <w:szCs w:val="22"/>
        </w:rPr>
        <w:t>to</w:t>
      </w:r>
      <w:r w:rsidRPr="00FD018D">
        <w:rPr>
          <w:rFonts w:asciiTheme="minorHAnsi" w:hAnsiTheme="minorHAnsi" w:cstheme="minorHAnsi"/>
          <w:iCs/>
          <w:spacing w:val="3"/>
          <w:position w:val="-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position w:val="-2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3"/>
          <w:position w:val="-2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position w:val="-2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pacing w:val="3"/>
          <w:position w:val="-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w w:val="101"/>
          <w:position w:val="-2"/>
          <w:sz w:val="22"/>
          <w:szCs w:val="22"/>
        </w:rPr>
        <w:t>0</w:t>
      </w:r>
      <w:r w:rsidRPr="00FD018D">
        <w:rPr>
          <w:rFonts w:asciiTheme="minorHAnsi" w:hAnsiTheme="minorHAnsi" w:cstheme="minorHAnsi"/>
          <w:iCs/>
          <w:w w:val="101"/>
          <w:position w:val="-2"/>
          <w:sz w:val="22"/>
          <w:szCs w:val="22"/>
        </w:rPr>
        <w:t>5</w:t>
      </w:r>
    </w:p>
    <w:p w14:paraId="0017453A" w14:textId="77777777" w:rsidR="009E0FA8" w:rsidRPr="00FD018D" w:rsidRDefault="009E0FA8">
      <w:pPr>
        <w:spacing w:before="6" w:line="1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7C765AA" w14:textId="77777777" w:rsidR="009E0FA8" w:rsidRPr="00FD018D" w:rsidRDefault="006F7BB2">
      <w:pPr>
        <w:spacing w:line="243" w:lineRule="auto"/>
        <w:ind w:left="152" w:right="279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to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x</w:t>
      </w:r>
      <w:r w:rsidRPr="00FD018D">
        <w:rPr>
          <w:rFonts w:asciiTheme="minorHAnsi" w:hAnsiTheme="minorHAnsi" w:cstheme="minorHAnsi"/>
          <w:iCs/>
          <w:sz w:val="22"/>
          <w:szCs w:val="22"/>
        </w:rPr>
        <w:t>cel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rf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z w:val="22"/>
          <w:szCs w:val="22"/>
        </w:rPr>
        <w:t>e,</w:t>
      </w:r>
      <w:r w:rsidRPr="00FD018D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FD018D">
        <w:rPr>
          <w:rFonts w:asciiTheme="minorHAnsi" w:hAnsiTheme="minorHAnsi" w:cstheme="minorHAnsi"/>
          <w:iCs/>
          <w:sz w:val="22"/>
          <w:szCs w:val="22"/>
        </w:rPr>
        <w:t>as</w:t>
      </w:r>
      <w:r w:rsidRPr="00FD018D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v</w:t>
      </w:r>
      <w:r w:rsidRPr="00FD018D">
        <w:rPr>
          <w:rFonts w:asciiTheme="minorHAnsi" w:hAnsiTheme="minorHAnsi" w:cstheme="minorHAnsi"/>
          <w:iCs/>
          <w:sz w:val="22"/>
          <w:szCs w:val="22"/>
        </w:rPr>
        <w:t>en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ppo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z w:val="22"/>
          <w:szCs w:val="22"/>
        </w:rPr>
        <w:t>y</w:t>
      </w:r>
      <w:r w:rsidRPr="00FD018D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to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z w:val="22"/>
          <w:szCs w:val="22"/>
        </w:rPr>
        <w:t>y</w:t>
      </w:r>
      <w:r w:rsidRPr="00FD018D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st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b</w:t>
      </w:r>
      <w:r w:rsidRPr="00FD018D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 xml:space="preserve">d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p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w</w:t>
      </w:r>
      <w:r w:rsidRPr="00FD018D">
        <w:rPr>
          <w:rFonts w:asciiTheme="minorHAnsi" w:hAnsiTheme="minorHAnsi" w:cstheme="minorHAnsi"/>
          <w:iCs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s.</w:t>
      </w:r>
    </w:p>
    <w:p w14:paraId="5793E8F3" w14:textId="77777777" w:rsidR="009E0FA8" w:rsidRPr="00FD018D" w:rsidRDefault="006F7BB2">
      <w:pPr>
        <w:spacing w:before="94"/>
        <w:ind w:left="152" w:right="62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&amp;</w:t>
      </w:r>
      <w:r w:rsidRPr="00FD018D">
        <w:rPr>
          <w:rFonts w:asciiTheme="minorHAnsi" w:hAnsiTheme="minorHAnsi" w:cstheme="minorHAnsi"/>
          <w:iCs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on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z w:val="22"/>
          <w:szCs w:val="22"/>
        </w:rPr>
        <w:t>es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y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z w:val="22"/>
          <w:szCs w:val="22"/>
        </w:rPr>
        <w:t>t)</w:t>
      </w:r>
      <w:r w:rsidRPr="00FD018D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–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S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les</w:t>
      </w:r>
      <w:r w:rsidRPr="00FD018D">
        <w:rPr>
          <w:rFonts w:asciiTheme="minorHAnsi" w:hAnsiTheme="minorHAnsi" w:cstheme="minorHAnsi"/>
          <w:b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b/>
          <w:iCs/>
          <w:spacing w:val="3"/>
          <w:sz w:val="22"/>
          <w:szCs w:val="22"/>
        </w:rPr>
        <w:t>s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is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 xml:space="preserve">nt                                            </w:t>
      </w:r>
      <w:r w:rsidRPr="00FD018D">
        <w:rPr>
          <w:rFonts w:asciiTheme="minorHAnsi" w:hAnsiTheme="minorHAnsi" w:cstheme="minorHAnsi"/>
          <w:b/>
          <w:iCs/>
          <w:spacing w:val="4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position w:val="-2"/>
          <w:sz w:val="22"/>
          <w:szCs w:val="22"/>
        </w:rPr>
        <w:t>Jan</w:t>
      </w:r>
      <w:r w:rsidRPr="00FD018D">
        <w:rPr>
          <w:rFonts w:asciiTheme="minorHAnsi" w:hAnsiTheme="minorHAnsi" w:cstheme="minorHAnsi"/>
          <w:iCs/>
          <w:spacing w:val="4"/>
          <w:position w:val="-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position w:val="-2"/>
          <w:sz w:val="22"/>
          <w:szCs w:val="22"/>
        </w:rPr>
        <w:t>0</w:t>
      </w:r>
      <w:r w:rsidRPr="00FD018D">
        <w:rPr>
          <w:rFonts w:asciiTheme="minorHAnsi" w:hAnsiTheme="minorHAnsi" w:cstheme="minorHAnsi"/>
          <w:iCs/>
          <w:position w:val="-2"/>
          <w:sz w:val="22"/>
          <w:szCs w:val="22"/>
        </w:rPr>
        <w:t>3</w:t>
      </w:r>
      <w:r w:rsidRPr="00FD018D">
        <w:rPr>
          <w:rFonts w:asciiTheme="minorHAnsi" w:hAnsiTheme="minorHAnsi" w:cstheme="minorHAnsi"/>
          <w:iCs/>
          <w:spacing w:val="3"/>
          <w:position w:val="-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position w:val="-2"/>
          <w:sz w:val="22"/>
          <w:szCs w:val="22"/>
        </w:rPr>
        <w:t>to</w:t>
      </w:r>
      <w:r w:rsidRPr="00FD018D">
        <w:rPr>
          <w:rFonts w:asciiTheme="minorHAnsi" w:hAnsiTheme="minorHAnsi" w:cstheme="minorHAnsi"/>
          <w:iCs/>
          <w:spacing w:val="5"/>
          <w:position w:val="-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4"/>
          <w:position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2"/>
          <w:position w:val="-2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1"/>
          <w:position w:val="-2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position w:val="-2"/>
          <w:sz w:val="22"/>
          <w:szCs w:val="22"/>
        </w:rPr>
        <w:t>ch</w:t>
      </w:r>
      <w:r w:rsidRPr="00FD018D">
        <w:rPr>
          <w:rFonts w:asciiTheme="minorHAnsi" w:hAnsiTheme="minorHAnsi" w:cstheme="minorHAnsi"/>
          <w:iCs/>
          <w:spacing w:val="7"/>
          <w:position w:val="-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w w:val="101"/>
          <w:position w:val="-2"/>
          <w:sz w:val="22"/>
          <w:szCs w:val="22"/>
        </w:rPr>
        <w:t>0</w:t>
      </w:r>
      <w:r w:rsidRPr="00FD018D">
        <w:rPr>
          <w:rFonts w:asciiTheme="minorHAnsi" w:hAnsiTheme="minorHAnsi" w:cstheme="minorHAnsi"/>
          <w:iCs/>
          <w:w w:val="101"/>
          <w:position w:val="-2"/>
          <w:sz w:val="22"/>
          <w:szCs w:val="22"/>
        </w:rPr>
        <w:t>4</w:t>
      </w:r>
    </w:p>
    <w:p w14:paraId="605C90A1" w14:textId="77777777" w:rsidR="009E0FA8" w:rsidRPr="00FD018D" w:rsidRDefault="009E0FA8">
      <w:pPr>
        <w:spacing w:before="1" w:line="1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A255CC2" w14:textId="77777777" w:rsidR="009E0FA8" w:rsidRPr="00FD018D" w:rsidRDefault="009E0FA8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6646A5F" w14:textId="77777777" w:rsidR="009E0FA8" w:rsidRPr="00FD018D" w:rsidRDefault="006F7BB2">
      <w:pPr>
        <w:ind w:left="152" w:right="3342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PR</w:t>
      </w:r>
      <w:r w:rsidRPr="00FD018D">
        <w:rPr>
          <w:rFonts w:asciiTheme="minorHAnsi" w:hAnsiTheme="minorHAnsi" w:cstheme="minorHAnsi"/>
          <w:b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F</w:t>
      </w:r>
      <w:r w:rsidRPr="00FD018D">
        <w:rPr>
          <w:rFonts w:asciiTheme="minorHAnsi" w:hAnsiTheme="minorHAnsi" w:cstheme="minorHAnsi"/>
          <w:b/>
          <w:iCs/>
          <w:spacing w:val="3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pacing w:val="-3"/>
          <w:sz w:val="22"/>
          <w:szCs w:val="22"/>
        </w:rPr>
        <w:t>S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b/>
          <w:iCs/>
          <w:spacing w:val="3"/>
          <w:sz w:val="22"/>
          <w:szCs w:val="22"/>
        </w:rPr>
        <w:t>I</w:t>
      </w:r>
      <w:r w:rsidRPr="00FD018D">
        <w:rPr>
          <w:rFonts w:asciiTheme="minorHAnsi" w:hAnsiTheme="minorHAnsi" w:cstheme="minorHAnsi"/>
          <w:b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NA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L</w:t>
      </w:r>
      <w:r w:rsidRPr="00FD018D">
        <w:rPr>
          <w:rFonts w:asciiTheme="minorHAnsi" w:hAnsiTheme="minorHAnsi" w:cstheme="minorHAnsi"/>
          <w:b/>
          <w:iCs/>
          <w:spacing w:val="18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3"/>
          <w:sz w:val="22"/>
          <w:szCs w:val="22"/>
        </w:rPr>
        <w:t>T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N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N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G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b/>
          <w:iCs/>
          <w:spacing w:val="1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AN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b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SEMI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N</w:t>
      </w:r>
      <w:r w:rsidRPr="00FD018D">
        <w:rPr>
          <w:rFonts w:asciiTheme="minorHAnsi" w:hAnsiTheme="minorHAnsi" w:cstheme="minorHAnsi"/>
          <w:b/>
          <w:iCs/>
          <w:spacing w:val="2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b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2"/>
          <w:w w:val="101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w w:val="101"/>
          <w:sz w:val="22"/>
          <w:szCs w:val="22"/>
        </w:rPr>
        <w:t>TTE</w:t>
      </w:r>
      <w:r w:rsidRPr="00FD018D">
        <w:rPr>
          <w:rFonts w:asciiTheme="minorHAnsi" w:hAnsiTheme="minorHAnsi" w:cstheme="minorHAnsi"/>
          <w:b/>
          <w:iCs/>
          <w:spacing w:val="-1"/>
          <w:w w:val="101"/>
          <w:sz w:val="22"/>
          <w:szCs w:val="22"/>
        </w:rPr>
        <w:t>ND</w:t>
      </w:r>
      <w:r w:rsidRPr="00FD018D">
        <w:rPr>
          <w:rFonts w:asciiTheme="minorHAnsi" w:hAnsiTheme="minorHAnsi" w:cstheme="minorHAnsi"/>
          <w:b/>
          <w:iCs/>
          <w:spacing w:val="3"/>
          <w:w w:val="101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w w:val="101"/>
          <w:sz w:val="22"/>
          <w:szCs w:val="22"/>
        </w:rPr>
        <w:t>D</w:t>
      </w:r>
    </w:p>
    <w:p w14:paraId="3551ADEE" w14:textId="77777777" w:rsidR="009E0FA8" w:rsidRPr="00FD018D" w:rsidRDefault="006F7BB2">
      <w:pPr>
        <w:spacing w:before="24" w:line="380" w:lineRule="exact"/>
        <w:ind w:left="152" w:right="73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ar</w:t>
      </w:r>
      <w:r w:rsidRPr="00FD018D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“</w:t>
      </w: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z w:val="22"/>
          <w:szCs w:val="22"/>
        </w:rPr>
        <w:t>lli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z w:val="22"/>
          <w:szCs w:val="22"/>
        </w:rPr>
        <w:t>lar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sal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z w:val="22"/>
          <w:szCs w:val="22"/>
        </w:rPr>
        <w:t>”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du</w:t>
      </w:r>
      <w:r w:rsidRPr="00FD018D">
        <w:rPr>
          <w:rFonts w:asciiTheme="minorHAnsi" w:hAnsiTheme="minorHAnsi" w:cstheme="minorHAnsi"/>
          <w:iCs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z w:val="22"/>
          <w:szCs w:val="22"/>
        </w:rPr>
        <w:t>ed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b</w:t>
      </w:r>
      <w:r w:rsidRPr="00FD018D">
        <w:rPr>
          <w:rFonts w:asciiTheme="minorHAnsi" w:hAnsiTheme="minorHAnsi" w:cstheme="minorHAnsi"/>
          <w:iCs/>
          <w:sz w:val="22"/>
          <w:szCs w:val="22"/>
        </w:rPr>
        <w:t>y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ec</w:t>
      </w: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k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,</w:t>
      </w:r>
      <w:r w:rsidRPr="00FD018D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te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ati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al</w:t>
      </w:r>
      <w:r w:rsidRPr="00FD018D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Tr</w:t>
      </w:r>
      <w:r w:rsidRPr="00FD018D">
        <w:rPr>
          <w:rFonts w:asciiTheme="minorHAnsi" w:hAnsiTheme="minorHAnsi" w:cstheme="minorHAnsi"/>
          <w:iCs/>
          <w:sz w:val="22"/>
          <w:szCs w:val="22"/>
        </w:rPr>
        <w:t>ai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er</w:t>
      </w:r>
      <w:r w:rsidRPr="00FD018D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at</w:t>
      </w:r>
      <w:r w:rsidRPr="00FD018D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“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z w:val="22"/>
          <w:szCs w:val="22"/>
        </w:rPr>
        <w:t>ea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5"/>
          <w:w w:val="101"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 xml:space="preserve">e”.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v</w:t>
      </w:r>
      <w:r w:rsidRPr="00FD018D">
        <w:rPr>
          <w:rFonts w:asciiTheme="minorHAnsi" w:hAnsiTheme="minorHAnsi" w:cstheme="minorHAnsi"/>
          <w:iCs/>
          <w:sz w:val="22"/>
          <w:szCs w:val="22"/>
        </w:rPr>
        <w:t>el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ai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“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w</w:t>
      </w:r>
      <w:r w:rsidRPr="00FD018D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to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sell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w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mo</w:t>
      </w:r>
      <w:r w:rsidRPr="00FD018D">
        <w:rPr>
          <w:rFonts w:asciiTheme="minorHAnsi" w:hAnsiTheme="minorHAnsi" w:cstheme="minorHAnsi"/>
          <w:iCs/>
          <w:sz w:val="22"/>
          <w:szCs w:val="22"/>
        </w:rPr>
        <w:t>st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z w:val="22"/>
          <w:szCs w:val="22"/>
        </w:rPr>
        <w:t>ect</w:t>
      </w:r>
      <w:r w:rsidRPr="00FD018D">
        <w:rPr>
          <w:rFonts w:asciiTheme="minorHAnsi" w:hAnsiTheme="minorHAnsi" w:cstheme="minorHAnsi"/>
          <w:iCs/>
          <w:spacing w:val="7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z w:val="22"/>
          <w:szCs w:val="22"/>
        </w:rPr>
        <w:t>y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mon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z w:val="22"/>
          <w:szCs w:val="22"/>
        </w:rPr>
        <w:t>”</w:t>
      </w:r>
      <w:r w:rsidRPr="00FD018D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“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w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to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4"/>
          <w:w w:val="101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3"/>
          <w:w w:val="10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v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e</w:t>
      </w:r>
    </w:p>
    <w:p w14:paraId="198A6120" w14:textId="77777777" w:rsidR="009E0FA8" w:rsidRPr="00FD018D" w:rsidRDefault="006F7BB2">
      <w:pPr>
        <w:spacing w:line="240" w:lineRule="exact"/>
        <w:ind w:left="152" w:right="4215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y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ou</w:t>
      </w:r>
      <w:r w:rsidRPr="00FD018D">
        <w:rPr>
          <w:rFonts w:asciiTheme="minorHAnsi" w:hAnsiTheme="minorHAnsi" w:cstheme="minorHAnsi"/>
          <w:iCs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s</w:t>
      </w:r>
      <w:r w:rsidRPr="00FD018D">
        <w:rPr>
          <w:rFonts w:asciiTheme="minorHAnsi" w:hAnsiTheme="minorHAnsi" w:cstheme="minorHAnsi"/>
          <w:iCs/>
          <w:sz w:val="22"/>
          <w:szCs w:val="22"/>
        </w:rPr>
        <w:t>ales”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du</w:t>
      </w:r>
      <w:r w:rsidRPr="00FD018D">
        <w:rPr>
          <w:rFonts w:asciiTheme="minorHAnsi" w:hAnsiTheme="minorHAnsi" w:cstheme="minorHAnsi"/>
          <w:iCs/>
          <w:sz w:val="22"/>
          <w:szCs w:val="22"/>
        </w:rPr>
        <w:t>cted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b</w:t>
      </w:r>
      <w:r w:rsidRPr="00FD018D">
        <w:rPr>
          <w:rFonts w:asciiTheme="minorHAnsi" w:hAnsiTheme="minorHAnsi" w:cstheme="minorHAnsi"/>
          <w:iCs/>
          <w:sz w:val="22"/>
          <w:szCs w:val="22"/>
        </w:rPr>
        <w:t>y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J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ou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z w:val="22"/>
          <w:szCs w:val="22"/>
        </w:rPr>
        <w:t>las,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“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z w:val="22"/>
          <w:szCs w:val="22"/>
        </w:rPr>
        <w:t>BC</w:t>
      </w:r>
      <w:r w:rsidRPr="00FD018D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J</w:t>
      </w:r>
      <w:r w:rsidRPr="00FD018D">
        <w:rPr>
          <w:rFonts w:asciiTheme="minorHAnsi" w:hAnsiTheme="minorHAnsi" w:cstheme="minorHAnsi"/>
          <w:iCs/>
          <w:spacing w:val="-3"/>
          <w:w w:val="101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w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pacing w:val="-3"/>
          <w:w w:val="101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s”.</w:t>
      </w:r>
    </w:p>
    <w:p w14:paraId="6CBCBE0C" w14:textId="77777777" w:rsidR="009E0FA8" w:rsidRPr="00FD018D" w:rsidRDefault="009E0FA8">
      <w:pPr>
        <w:spacing w:before="2" w:line="1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FD3BFC2" w14:textId="77777777" w:rsidR="009E0FA8" w:rsidRPr="00FD018D" w:rsidRDefault="006F7BB2">
      <w:pPr>
        <w:spacing w:line="243" w:lineRule="auto"/>
        <w:ind w:left="152" w:right="265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v</w:t>
      </w:r>
      <w:r w:rsidRPr="00FD018D">
        <w:rPr>
          <w:rFonts w:asciiTheme="minorHAnsi" w:hAnsiTheme="minorHAnsi" w:cstheme="minorHAnsi"/>
          <w:iCs/>
          <w:sz w:val="22"/>
          <w:szCs w:val="22"/>
        </w:rPr>
        <w:t>el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ai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5"/>
          <w:sz w:val="22"/>
          <w:szCs w:val="22"/>
        </w:rPr>
        <w:t>“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b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z w:val="22"/>
          <w:szCs w:val="22"/>
        </w:rPr>
        <w:t>”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“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w</w:t>
      </w:r>
      <w:r w:rsidRPr="00FD018D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to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v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6"/>
          <w:sz w:val="22"/>
          <w:szCs w:val="22"/>
        </w:rPr>
        <w:t>y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ou</w:t>
      </w:r>
      <w:r w:rsidRPr="00FD018D">
        <w:rPr>
          <w:rFonts w:asciiTheme="minorHAnsi" w:hAnsiTheme="minorHAnsi" w:cstheme="minorHAnsi"/>
          <w:iCs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bu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ess”</w:t>
      </w:r>
      <w:r w:rsidRPr="00FD018D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du</w:t>
      </w:r>
      <w:r w:rsidRPr="00FD018D">
        <w:rPr>
          <w:rFonts w:asciiTheme="minorHAnsi" w:hAnsiTheme="minorHAnsi" w:cstheme="minorHAnsi"/>
          <w:iCs/>
          <w:sz w:val="22"/>
          <w:szCs w:val="22"/>
        </w:rPr>
        <w:t>cted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b</w:t>
      </w:r>
      <w:r w:rsidRPr="00FD018D">
        <w:rPr>
          <w:rFonts w:asciiTheme="minorHAnsi" w:hAnsiTheme="minorHAnsi" w:cstheme="minorHAnsi"/>
          <w:iCs/>
          <w:sz w:val="22"/>
          <w:szCs w:val="22"/>
        </w:rPr>
        <w:t>y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J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 xml:space="preserve">e,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b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p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es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FD018D">
        <w:rPr>
          <w:rFonts w:asciiTheme="minorHAnsi" w:hAnsiTheme="minorHAnsi" w:cstheme="minorHAnsi"/>
          <w:iCs/>
          <w:sz w:val="22"/>
          <w:szCs w:val="22"/>
        </w:rPr>
        <w:t>at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v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f</w:t>
      </w:r>
      <w:r w:rsidRPr="00FD018D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6"/>
          <w:sz w:val="22"/>
          <w:szCs w:val="22"/>
        </w:rPr>
        <w:t>y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mon</w:t>
      </w:r>
      <w:r w:rsidRPr="00FD018D">
        <w:rPr>
          <w:rFonts w:asciiTheme="minorHAnsi" w:hAnsiTheme="minorHAnsi" w:cstheme="minorHAnsi"/>
          <w:iCs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7"/>
          <w:sz w:val="22"/>
          <w:szCs w:val="22"/>
        </w:rPr>
        <w:t>W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z w:val="22"/>
          <w:szCs w:val="22"/>
        </w:rPr>
        <w:t>il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-</w:t>
      </w:r>
      <w:r w:rsidRPr="00FD018D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v</w:t>
      </w:r>
      <w:r w:rsidRPr="00FD018D">
        <w:rPr>
          <w:rFonts w:asciiTheme="minorHAnsi" w:hAnsiTheme="minorHAnsi" w:cstheme="minorHAnsi"/>
          <w:iCs/>
          <w:sz w:val="22"/>
          <w:szCs w:val="22"/>
        </w:rPr>
        <w:t>a,</w:t>
      </w:r>
      <w:r w:rsidRPr="00FD018D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-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v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z w:val="22"/>
          <w:szCs w:val="22"/>
        </w:rPr>
        <w:t>,</w:t>
      </w:r>
      <w:r w:rsidRPr="00FD018D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Si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FD018D">
        <w:rPr>
          <w:rFonts w:asciiTheme="minorHAnsi" w:hAnsiTheme="minorHAnsi" w:cstheme="minorHAnsi"/>
          <w:iCs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FD018D">
        <w:rPr>
          <w:rFonts w:asciiTheme="minorHAnsi" w:hAnsiTheme="minorHAnsi" w:cstheme="minorHAnsi"/>
          <w:iCs/>
          <w:sz w:val="22"/>
          <w:szCs w:val="22"/>
        </w:rPr>
        <w:t>,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z w:val="22"/>
          <w:szCs w:val="22"/>
        </w:rPr>
        <w:t>at</w:t>
      </w:r>
      <w:r w:rsidRPr="00FD018D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5"/>
          <w:sz w:val="22"/>
          <w:szCs w:val="22"/>
        </w:rPr>
        <w:t>“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B</w:t>
      </w:r>
      <w:r w:rsidRPr="00FD018D">
        <w:rPr>
          <w:rFonts w:asciiTheme="minorHAnsi" w:hAnsiTheme="minorHAnsi" w:cstheme="minorHAnsi"/>
          <w:iCs/>
          <w:sz w:val="22"/>
          <w:szCs w:val="22"/>
        </w:rPr>
        <w:t>C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Je</w:t>
      </w:r>
      <w:r w:rsidRPr="00FD018D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w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s”.</w:t>
      </w:r>
    </w:p>
    <w:p w14:paraId="19703073" w14:textId="77777777" w:rsidR="009E0FA8" w:rsidRPr="00FD018D" w:rsidRDefault="009E0FA8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FFF5D60" w14:textId="77777777" w:rsidR="009E0FA8" w:rsidRPr="00FD018D" w:rsidRDefault="009E0FA8">
      <w:pPr>
        <w:spacing w:before="13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2AE3586" w14:textId="77777777" w:rsidR="009E0FA8" w:rsidRPr="00FD018D" w:rsidRDefault="006F7BB2">
      <w:pPr>
        <w:ind w:left="152" w:right="8329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b/>
          <w:iCs/>
          <w:w w:val="101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pacing w:val="-1"/>
          <w:w w:val="101"/>
          <w:sz w:val="22"/>
          <w:szCs w:val="22"/>
        </w:rPr>
        <w:t>DUCA</w:t>
      </w:r>
      <w:r w:rsidRPr="00FD018D">
        <w:rPr>
          <w:rFonts w:asciiTheme="minorHAnsi" w:hAnsiTheme="minorHAnsi" w:cstheme="minorHAnsi"/>
          <w:b/>
          <w:iCs/>
          <w:spacing w:val="3"/>
          <w:w w:val="101"/>
          <w:sz w:val="22"/>
          <w:szCs w:val="22"/>
        </w:rPr>
        <w:t>T</w:t>
      </w:r>
      <w:r w:rsidRPr="00FD018D">
        <w:rPr>
          <w:rFonts w:asciiTheme="minorHAnsi" w:hAnsiTheme="minorHAnsi" w:cstheme="minorHAnsi"/>
          <w:b/>
          <w:iCs/>
          <w:w w:val="101"/>
          <w:sz w:val="22"/>
          <w:szCs w:val="22"/>
        </w:rPr>
        <w:t>I</w:t>
      </w:r>
      <w:r w:rsidRPr="00FD018D">
        <w:rPr>
          <w:rFonts w:asciiTheme="minorHAnsi" w:hAnsiTheme="minorHAnsi" w:cstheme="minorHAnsi"/>
          <w:b/>
          <w:iCs/>
          <w:spacing w:val="-4"/>
          <w:w w:val="101"/>
          <w:sz w:val="22"/>
          <w:szCs w:val="22"/>
        </w:rPr>
        <w:t>O</w:t>
      </w:r>
      <w:r w:rsidRPr="00FD018D">
        <w:rPr>
          <w:rFonts w:asciiTheme="minorHAnsi" w:hAnsiTheme="minorHAnsi" w:cstheme="minorHAnsi"/>
          <w:b/>
          <w:iCs/>
          <w:w w:val="101"/>
          <w:sz w:val="22"/>
          <w:szCs w:val="22"/>
        </w:rPr>
        <w:t>N</w:t>
      </w:r>
    </w:p>
    <w:p w14:paraId="7047FCB7" w14:textId="77777777" w:rsidR="009E0FA8" w:rsidRPr="00FD018D" w:rsidRDefault="006F7BB2">
      <w:pPr>
        <w:spacing w:before="94"/>
        <w:ind w:left="152" w:right="61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b/>
          <w:iCs/>
          <w:sz w:val="22"/>
          <w:szCs w:val="22"/>
        </w:rPr>
        <w:t>B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.C</w:t>
      </w:r>
      <w:r w:rsidRPr="00FD018D">
        <w:rPr>
          <w:rFonts w:asciiTheme="minorHAnsi" w:hAnsiTheme="minorHAnsi" w:cstheme="minorHAnsi"/>
          <w:b/>
          <w:iCs/>
          <w:spacing w:val="3"/>
          <w:sz w:val="22"/>
          <w:szCs w:val="22"/>
        </w:rPr>
        <w:t>o</w:t>
      </w:r>
      <w:r w:rsidRPr="00FD018D">
        <w:rPr>
          <w:rFonts w:asciiTheme="minorHAnsi" w:hAnsiTheme="minorHAnsi" w:cstheme="minorHAnsi"/>
          <w:b/>
          <w:iCs/>
          <w:spacing w:val="-5"/>
          <w:sz w:val="22"/>
          <w:szCs w:val="22"/>
        </w:rPr>
        <w:t>m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.</w:t>
      </w:r>
      <w:r w:rsidRPr="00FD018D">
        <w:rPr>
          <w:rFonts w:asciiTheme="minorHAnsi" w:hAnsiTheme="minorHAnsi" w:cstheme="minorHAnsi"/>
          <w:b/>
          <w:iCs/>
          <w:spacing w:val="1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4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b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v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sz w:val="22"/>
          <w:szCs w:val="22"/>
        </w:rPr>
        <w:t>s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it</w:t>
      </w:r>
      <w:r w:rsidRPr="00FD018D">
        <w:rPr>
          <w:rFonts w:asciiTheme="minorHAnsi" w:hAnsiTheme="minorHAnsi" w:cstheme="minorHAnsi"/>
          <w:iCs/>
          <w:spacing w:val="-6"/>
          <w:sz w:val="22"/>
          <w:szCs w:val="22"/>
        </w:rPr>
        <w:t>y</w:t>
      </w:r>
      <w:r w:rsidRPr="00FD018D">
        <w:rPr>
          <w:rFonts w:asciiTheme="minorHAnsi" w:hAnsiTheme="minorHAnsi" w:cstheme="minorHAnsi"/>
          <w:iCs/>
          <w:sz w:val="22"/>
          <w:szCs w:val="22"/>
        </w:rPr>
        <w:t>,</w:t>
      </w:r>
      <w:r w:rsidRPr="00FD018D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3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b</w:t>
      </w:r>
      <w:r w:rsidRPr="00FD018D">
        <w:rPr>
          <w:rFonts w:asciiTheme="minorHAnsi" w:hAnsiTheme="minorHAnsi" w:cstheme="minorHAnsi"/>
          <w:iCs/>
          <w:sz w:val="22"/>
          <w:szCs w:val="22"/>
        </w:rPr>
        <w:t>ai,</w:t>
      </w:r>
      <w:r w:rsidRPr="00FD018D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3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z w:val="22"/>
          <w:szCs w:val="22"/>
        </w:rPr>
        <w:t xml:space="preserve">                                                                                       </w:t>
      </w:r>
      <w:r w:rsidRPr="00FD018D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w w:val="101"/>
          <w:position w:val="2"/>
          <w:sz w:val="22"/>
          <w:szCs w:val="22"/>
        </w:rPr>
        <w:t>2</w:t>
      </w:r>
      <w:r w:rsidRPr="00FD018D">
        <w:rPr>
          <w:rFonts w:asciiTheme="minorHAnsi" w:hAnsiTheme="minorHAnsi" w:cstheme="minorHAnsi"/>
          <w:iCs/>
          <w:spacing w:val="1"/>
          <w:w w:val="101"/>
          <w:position w:val="2"/>
          <w:sz w:val="22"/>
          <w:szCs w:val="22"/>
        </w:rPr>
        <w:t>00</w:t>
      </w:r>
      <w:r w:rsidRPr="00FD018D">
        <w:rPr>
          <w:rFonts w:asciiTheme="minorHAnsi" w:hAnsiTheme="minorHAnsi" w:cstheme="minorHAnsi"/>
          <w:iCs/>
          <w:w w:val="101"/>
          <w:position w:val="2"/>
          <w:sz w:val="22"/>
          <w:szCs w:val="22"/>
        </w:rPr>
        <w:t>8</w:t>
      </w:r>
    </w:p>
    <w:p w14:paraId="14B6EAAD" w14:textId="77777777" w:rsidR="009E0FA8" w:rsidRPr="00FD018D" w:rsidRDefault="009E0FA8">
      <w:pPr>
        <w:spacing w:before="2" w:line="24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4855B282" w14:textId="77777777" w:rsidR="009E0FA8" w:rsidRPr="00FD018D" w:rsidRDefault="006F7BB2">
      <w:pPr>
        <w:spacing w:line="260" w:lineRule="exact"/>
        <w:ind w:left="152" w:right="7398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b/>
          <w:iCs/>
          <w:spacing w:val="-1"/>
          <w:position w:val="-1"/>
          <w:sz w:val="22"/>
          <w:szCs w:val="22"/>
        </w:rPr>
        <w:t>P</w:t>
      </w:r>
      <w:r w:rsidRPr="00FD018D">
        <w:rPr>
          <w:rFonts w:asciiTheme="minorHAnsi" w:hAnsiTheme="minorHAnsi" w:cstheme="minorHAnsi"/>
          <w:b/>
          <w:iCs/>
          <w:position w:val="-1"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pacing w:val="2"/>
          <w:position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b/>
          <w:iCs/>
          <w:spacing w:val="-3"/>
          <w:position w:val="-1"/>
          <w:sz w:val="22"/>
          <w:szCs w:val="22"/>
        </w:rPr>
        <w:t>S</w:t>
      </w:r>
      <w:r w:rsidRPr="00FD018D">
        <w:rPr>
          <w:rFonts w:asciiTheme="minorHAnsi" w:hAnsiTheme="minorHAnsi" w:cstheme="minorHAnsi"/>
          <w:b/>
          <w:iCs/>
          <w:spacing w:val="1"/>
          <w:position w:val="-1"/>
          <w:sz w:val="22"/>
          <w:szCs w:val="22"/>
        </w:rPr>
        <w:t>O</w:t>
      </w:r>
      <w:r w:rsidRPr="00FD018D">
        <w:rPr>
          <w:rFonts w:asciiTheme="minorHAnsi" w:hAnsiTheme="minorHAnsi" w:cstheme="minorHAnsi"/>
          <w:b/>
          <w:iCs/>
          <w:spacing w:val="-1"/>
          <w:position w:val="-1"/>
          <w:sz w:val="22"/>
          <w:szCs w:val="22"/>
        </w:rPr>
        <w:t>NA</w:t>
      </w:r>
      <w:r w:rsidRPr="00FD018D">
        <w:rPr>
          <w:rFonts w:asciiTheme="minorHAnsi" w:hAnsiTheme="minorHAnsi" w:cstheme="minorHAnsi"/>
          <w:b/>
          <w:iCs/>
          <w:position w:val="-1"/>
          <w:sz w:val="22"/>
          <w:szCs w:val="22"/>
        </w:rPr>
        <w:t>L</w:t>
      </w:r>
      <w:r w:rsidRPr="00FD018D">
        <w:rPr>
          <w:rFonts w:asciiTheme="minorHAnsi" w:hAnsiTheme="minorHAnsi" w:cstheme="minorHAnsi"/>
          <w:b/>
          <w:iCs/>
          <w:spacing w:val="15"/>
          <w:position w:val="-1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pacing w:val="-1"/>
          <w:w w:val="101"/>
          <w:position w:val="-1"/>
          <w:sz w:val="22"/>
          <w:szCs w:val="22"/>
        </w:rPr>
        <w:t>D</w:t>
      </w:r>
      <w:r w:rsidRPr="00FD018D">
        <w:rPr>
          <w:rFonts w:asciiTheme="minorHAnsi" w:hAnsiTheme="minorHAnsi" w:cstheme="minorHAnsi"/>
          <w:b/>
          <w:iCs/>
          <w:w w:val="101"/>
          <w:position w:val="-1"/>
          <w:sz w:val="22"/>
          <w:szCs w:val="22"/>
        </w:rPr>
        <w:t>ET</w:t>
      </w:r>
      <w:r w:rsidRPr="00FD018D">
        <w:rPr>
          <w:rFonts w:asciiTheme="minorHAnsi" w:hAnsiTheme="minorHAnsi" w:cstheme="minorHAnsi"/>
          <w:b/>
          <w:iCs/>
          <w:spacing w:val="-1"/>
          <w:w w:val="101"/>
          <w:position w:val="-1"/>
          <w:sz w:val="22"/>
          <w:szCs w:val="22"/>
        </w:rPr>
        <w:t>A</w:t>
      </w:r>
      <w:r w:rsidRPr="00FD018D">
        <w:rPr>
          <w:rFonts w:asciiTheme="minorHAnsi" w:hAnsiTheme="minorHAnsi" w:cstheme="minorHAnsi"/>
          <w:b/>
          <w:iCs/>
          <w:w w:val="101"/>
          <w:position w:val="-1"/>
          <w:sz w:val="22"/>
          <w:szCs w:val="22"/>
        </w:rPr>
        <w:t>ILS</w:t>
      </w:r>
    </w:p>
    <w:p w14:paraId="1AADFFE4" w14:textId="77777777" w:rsidR="009E0FA8" w:rsidRPr="00FD018D" w:rsidRDefault="009E0FA8">
      <w:pPr>
        <w:spacing w:before="8" w:line="40" w:lineRule="exact"/>
        <w:rPr>
          <w:rFonts w:asciiTheme="minorHAnsi" w:hAnsiTheme="minorHAnsi" w:cstheme="minorHAnsi"/>
          <w:iCs/>
          <w:sz w:val="22"/>
          <w:szCs w:val="22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9"/>
        <w:gridCol w:w="677"/>
      </w:tblGrid>
      <w:tr w:rsidR="00FD018D" w:rsidRPr="00FD018D" w14:paraId="7622F129" w14:textId="77777777">
        <w:trPr>
          <w:trHeight w:hRule="exact" w:val="410"/>
        </w:trPr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 w14:paraId="203E9F6D" w14:textId="77777777" w:rsidR="009E0FA8" w:rsidRPr="00FD018D" w:rsidRDefault="006F7BB2">
            <w:pPr>
              <w:spacing w:before="73"/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D018D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D</w:t>
            </w:r>
            <w:r w:rsidRPr="00FD018D">
              <w:rPr>
                <w:rFonts w:asciiTheme="minorHAnsi" w:hAnsiTheme="minorHAnsi" w:cstheme="minorHAnsi"/>
                <w:iCs/>
                <w:sz w:val="22"/>
                <w:szCs w:val="22"/>
              </w:rPr>
              <w:t>ate</w:t>
            </w:r>
            <w:r w:rsidRPr="00FD018D">
              <w:rPr>
                <w:rFonts w:asciiTheme="minorHAnsi" w:hAnsiTheme="minorHAnsi" w:cstheme="minorHAnsi"/>
                <w:iCs/>
                <w:spacing w:val="4"/>
                <w:sz w:val="22"/>
                <w:szCs w:val="22"/>
              </w:rPr>
              <w:t xml:space="preserve"> </w:t>
            </w:r>
            <w:r w:rsidRPr="00FD018D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o</w:t>
            </w:r>
            <w:r w:rsidRPr="00FD018D">
              <w:rPr>
                <w:rFonts w:asciiTheme="minorHAnsi" w:hAnsiTheme="minorHAnsi" w:cstheme="minorHAnsi"/>
                <w:iCs/>
                <w:sz w:val="22"/>
                <w:szCs w:val="22"/>
              </w:rPr>
              <w:t>f</w:t>
            </w:r>
            <w:r w:rsidRPr="00FD018D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 xml:space="preserve"> </w:t>
            </w:r>
            <w:r w:rsidRPr="00FD018D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B</w:t>
            </w:r>
            <w:r w:rsidRPr="00FD018D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i</w:t>
            </w:r>
            <w:r w:rsidRPr="00FD018D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r</w:t>
            </w:r>
            <w:r w:rsidRPr="00FD018D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th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1D76EB05" w14:textId="77777777" w:rsidR="009E0FA8" w:rsidRPr="00FD018D" w:rsidRDefault="006F7BB2">
            <w:pPr>
              <w:spacing w:before="73"/>
              <w:ind w:left="173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D018D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---</w:t>
            </w:r>
            <w:r w:rsidRPr="00FD018D">
              <w:rPr>
                <w:rFonts w:asciiTheme="minorHAnsi" w:hAnsiTheme="minorHAnsi" w:cstheme="minorHAnsi"/>
                <w:iCs/>
                <w:spacing w:val="1"/>
                <w:w w:val="101"/>
                <w:sz w:val="22"/>
                <w:szCs w:val="22"/>
              </w:rPr>
              <w:t>-</w:t>
            </w:r>
            <w:r w:rsidRPr="00FD018D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-</w:t>
            </w:r>
            <w:r w:rsidRPr="00FD018D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-</w:t>
            </w:r>
          </w:p>
        </w:tc>
      </w:tr>
      <w:tr w:rsidR="00FD018D" w:rsidRPr="00FD018D" w14:paraId="7FCDC258" w14:textId="77777777">
        <w:trPr>
          <w:trHeight w:hRule="exact" w:val="385"/>
        </w:trPr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 w14:paraId="358AA3A3" w14:textId="77777777" w:rsidR="009E0FA8" w:rsidRPr="00FD018D" w:rsidRDefault="006F7BB2">
            <w:pPr>
              <w:spacing w:before="49"/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D018D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N</w:t>
            </w:r>
            <w:r w:rsidRPr="00FD018D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ati</w:t>
            </w:r>
            <w:r w:rsidRPr="00FD018D">
              <w:rPr>
                <w:rFonts w:asciiTheme="minorHAnsi" w:hAnsiTheme="minorHAnsi" w:cstheme="minorHAnsi"/>
                <w:iCs/>
                <w:spacing w:val="1"/>
                <w:w w:val="101"/>
                <w:sz w:val="22"/>
                <w:szCs w:val="22"/>
              </w:rPr>
              <w:t>on</w:t>
            </w:r>
            <w:r w:rsidRPr="00FD018D">
              <w:rPr>
                <w:rFonts w:asciiTheme="minorHAnsi" w:hAnsiTheme="minorHAnsi" w:cstheme="minorHAnsi"/>
                <w:iCs/>
                <w:spacing w:val="-3"/>
                <w:w w:val="101"/>
                <w:sz w:val="22"/>
                <w:szCs w:val="22"/>
              </w:rPr>
              <w:t>a</w:t>
            </w:r>
            <w:r w:rsidRPr="00FD018D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l</w:t>
            </w:r>
            <w:r w:rsidRPr="00FD018D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i</w:t>
            </w:r>
            <w:r w:rsidRPr="00FD018D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t</w:t>
            </w:r>
            <w:r w:rsidRPr="00FD018D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y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22B473DE" w14:textId="77777777" w:rsidR="009E0FA8" w:rsidRPr="00FD018D" w:rsidRDefault="006F7BB2">
            <w:pPr>
              <w:spacing w:before="49"/>
              <w:ind w:left="173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D018D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---</w:t>
            </w:r>
            <w:r w:rsidRPr="00FD018D">
              <w:rPr>
                <w:rFonts w:asciiTheme="minorHAnsi" w:hAnsiTheme="minorHAnsi" w:cstheme="minorHAnsi"/>
                <w:iCs/>
                <w:spacing w:val="1"/>
                <w:w w:val="101"/>
                <w:sz w:val="22"/>
                <w:szCs w:val="22"/>
              </w:rPr>
              <w:t>-</w:t>
            </w:r>
            <w:r w:rsidRPr="00FD018D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-</w:t>
            </w:r>
            <w:r w:rsidRPr="00FD018D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-</w:t>
            </w:r>
          </w:p>
        </w:tc>
      </w:tr>
      <w:tr w:rsidR="00FD018D" w:rsidRPr="00FD018D" w14:paraId="27B74FD1" w14:textId="77777777">
        <w:trPr>
          <w:trHeight w:hRule="exact" w:val="409"/>
        </w:trPr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 w14:paraId="13A59ABD" w14:textId="77777777" w:rsidR="009E0FA8" w:rsidRPr="00FD018D" w:rsidRDefault="006F7BB2">
            <w:pPr>
              <w:spacing w:before="48"/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D018D">
              <w:rPr>
                <w:rFonts w:asciiTheme="minorHAnsi" w:hAnsiTheme="minorHAnsi" w:cstheme="minorHAnsi"/>
                <w:iCs/>
                <w:spacing w:val="-3"/>
                <w:sz w:val="22"/>
                <w:szCs w:val="22"/>
              </w:rPr>
              <w:t>L</w:t>
            </w:r>
            <w:r w:rsidRPr="00FD018D">
              <w:rPr>
                <w:rFonts w:asciiTheme="minorHAnsi" w:hAnsiTheme="minorHAnsi" w:cstheme="minorHAnsi"/>
                <w:iCs/>
                <w:sz w:val="22"/>
                <w:szCs w:val="22"/>
              </w:rPr>
              <w:t>a</w:t>
            </w:r>
            <w:r w:rsidRPr="00FD018D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n</w:t>
            </w:r>
            <w:r w:rsidRPr="00FD018D">
              <w:rPr>
                <w:rFonts w:asciiTheme="minorHAnsi" w:hAnsiTheme="minorHAnsi" w:cstheme="minorHAnsi"/>
                <w:iCs/>
                <w:spacing w:val="-4"/>
                <w:sz w:val="22"/>
                <w:szCs w:val="22"/>
              </w:rPr>
              <w:t>g</w:t>
            </w:r>
            <w:r w:rsidRPr="00FD018D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u</w:t>
            </w:r>
            <w:r w:rsidRPr="00FD018D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a</w:t>
            </w:r>
            <w:r w:rsidRPr="00FD018D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g</w:t>
            </w:r>
            <w:r w:rsidRPr="00FD018D">
              <w:rPr>
                <w:rFonts w:asciiTheme="minorHAnsi" w:hAnsiTheme="minorHAnsi" w:cstheme="minorHAnsi"/>
                <w:iCs/>
                <w:spacing w:val="-3"/>
                <w:sz w:val="22"/>
                <w:szCs w:val="22"/>
              </w:rPr>
              <w:t>e</w:t>
            </w:r>
            <w:r w:rsidRPr="00FD018D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Pr="00FD018D">
              <w:rPr>
                <w:rFonts w:asciiTheme="minorHAnsi" w:hAnsiTheme="minorHAnsi" w:cstheme="minorHAnsi"/>
                <w:iCs/>
                <w:spacing w:val="15"/>
                <w:sz w:val="22"/>
                <w:szCs w:val="22"/>
              </w:rPr>
              <w:t xml:space="preserve"> </w:t>
            </w:r>
            <w:r w:rsidRPr="00FD018D">
              <w:rPr>
                <w:rFonts w:asciiTheme="minorHAnsi" w:hAnsiTheme="minorHAnsi" w:cstheme="minorHAnsi"/>
                <w:iCs/>
                <w:spacing w:val="-3"/>
                <w:w w:val="101"/>
                <w:sz w:val="22"/>
                <w:szCs w:val="22"/>
              </w:rPr>
              <w:t>K</w:t>
            </w:r>
            <w:r w:rsidRPr="00FD018D">
              <w:rPr>
                <w:rFonts w:asciiTheme="minorHAnsi" w:hAnsiTheme="minorHAnsi" w:cstheme="minorHAnsi"/>
                <w:iCs/>
                <w:spacing w:val="-2"/>
                <w:w w:val="101"/>
                <w:sz w:val="22"/>
                <w:szCs w:val="22"/>
              </w:rPr>
              <w:t>n</w:t>
            </w:r>
            <w:r w:rsidRPr="00FD018D">
              <w:rPr>
                <w:rFonts w:asciiTheme="minorHAnsi" w:hAnsiTheme="minorHAnsi" w:cstheme="minorHAnsi"/>
                <w:iCs/>
                <w:spacing w:val="3"/>
                <w:w w:val="101"/>
                <w:sz w:val="22"/>
                <w:szCs w:val="22"/>
              </w:rPr>
              <w:t>o</w:t>
            </w:r>
            <w:r w:rsidRPr="00FD018D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w</w:t>
            </w:r>
            <w:r w:rsidRPr="00FD018D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n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532E065F" w14:textId="77777777" w:rsidR="009E0FA8" w:rsidRPr="00FD018D" w:rsidRDefault="006F7BB2">
            <w:pPr>
              <w:spacing w:before="48"/>
              <w:ind w:left="173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D018D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---</w:t>
            </w:r>
            <w:r w:rsidRPr="00FD018D">
              <w:rPr>
                <w:rFonts w:asciiTheme="minorHAnsi" w:hAnsiTheme="minorHAnsi" w:cstheme="minorHAnsi"/>
                <w:iCs/>
                <w:spacing w:val="1"/>
                <w:w w:val="101"/>
                <w:sz w:val="22"/>
                <w:szCs w:val="22"/>
              </w:rPr>
              <w:t>-</w:t>
            </w:r>
            <w:r w:rsidRPr="00FD018D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-</w:t>
            </w:r>
            <w:r w:rsidRPr="00FD018D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-</w:t>
            </w:r>
          </w:p>
        </w:tc>
      </w:tr>
    </w:tbl>
    <w:p w14:paraId="3E7DCE95" w14:textId="77777777" w:rsidR="009E0FA8" w:rsidRPr="00FD018D" w:rsidRDefault="009E0FA8">
      <w:pPr>
        <w:spacing w:before="8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B6AF2CE" w14:textId="77777777" w:rsidR="009E0FA8" w:rsidRPr="00FD018D" w:rsidRDefault="006F7BB2">
      <w:pPr>
        <w:spacing w:before="33"/>
        <w:ind w:left="152"/>
        <w:rPr>
          <w:rFonts w:asciiTheme="minorHAnsi" w:hAnsiTheme="minorHAnsi" w:cstheme="minorHAnsi"/>
          <w:iCs/>
          <w:sz w:val="22"/>
          <w:szCs w:val="22"/>
        </w:rPr>
      </w:pP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pacing w:val="1"/>
          <w:sz w:val="22"/>
          <w:szCs w:val="22"/>
        </w:rPr>
        <w:t>F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R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b/>
          <w:iCs/>
          <w:spacing w:val="-1"/>
          <w:sz w:val="22"/>
          <w:szCs w:val="22"/>
        </w:rPr>
        <w:t>NC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ES</w:t>
      </w:r>
      <w:r w:rsidRPr="00FD018D">
        <w:rPr>
          <w:rFonts w:asciiTheme="minorHAnsi" w:hAnsiTheme="minorHAnsi" w:cstheme="minorHAnsi"/>
          <w:b/>
          <w:iCs/>
          <w:spacing w:val="15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b/>
          <w:iCs/>
          <w:sz w:val="22"/>
          <w:szCs w:val="22"/>
        </w:rPr>
        <w:t>-</w:t>
      </w:r>
      <w:r w:rsidRPr="00FD018D">
        <w:rPr>
          <w:rFonts w:asciiTheme="minorHAnsi" w:hAnsiTheme="minorHAnsi" w:cstheme="minorHAnsi"/>
          <w:b/>
          <w:iCs/>
          <w:spacing w:val="3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v</w:t>
      </w:r>
      <w:r w:rsidRPr="00FD018D">
        <w:rPr>
          <w:rFonts w:asciiTheme="minorHAnsi" w:hAnsiTheme="minorHAnsi" w:cstheme="minorHAnsi"/>
          <w:iCs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FD018D">
        <w:rPr>
          <w:rFonts w:asciiTheme="minorHAnsi" w:hAnsiTheme="minorHAnsi" w:cstheme="minorHAnsi"/>
          <w:iCs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b</w:t>
      </w:r>
      <w:r w:rsidRPr="00FD018D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FD018D">
        <w:rPr>
          <w:rFonts w:asciiTheme="minorHAnsi" w:hAnsiTheme="minorHAnsi" w:cstheme="minorHAnsi"/>
          <w:iCs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2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spacing w:val="1"/>
          <w:sz w:val="22"/>
          <w:szCs w:val="22"/>
        </w:rPr>
        <w:t>po</w:t>
      </w:r>
      <w:r w:rsidRPr="00FD018D">
        <w:rPr>
          <w:rFonts w:asciiTheme="minorHAnsi" w:hAnsiTheme="minorHAnsi" w:cstheme="minorHAnsi"/>
          <w:iCs/>
          <w:sz w:val="22"/>
          <w:szCs w:val="22"/>
        </w:rPr>
        <w:t>n</w:t>
      </w:r>
      <w:r w:rsidRPr="00FD018D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FD018D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r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e</w:t>
      </w:r>
      <w:r w:rsidRPr="00FD018D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q</w:t>
      </w:r>
      <w:r w:rsidRPr="00FD018D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u</w:t>
      </w:r>
      <w:r w:rsidRPr="00FD018D">
        <w:rPr>
          <w:rFonts w:asciiTheme="minorHAnsi" w:hAnsiTheme="minorHAnsi" w:cstheme="minorHAnsi"/>
          <w:iCs/>
          <w:w w:val="101"/>
          <w:sz w:val="22"/>
          <w:szCs w:val="22"/>
        </w:rPr>
        <w:t>est.</w:t>
      </w:r>
    </w:p>
    <w:sectPr w:rsidR="009E0FA8" w:rsidRPr="00FD018D">
      <w:pgSz w:w="11900" w:h="16840"/>
      <w:pgMar w:top="1160" w:right="780" w:bottom="280" w:left="1180" w:header="0" w:footer="17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D38CF" w14:textId="77777777" w:rsidR="006F7BB2" w:rsidRDefault="006F7BB2">
      <w:r>
        <w:separator/>
      </w:r>
    </w:p>
  </w:endnote>
  <w:endnote w:type="continuationSeparator" w:id="0">
    <w:p w14:paraId="2CB043F2" w14:textId="77777777" w:rsidR="006F7BB2" w:rsidRDefault="006F7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448D4" w14:textId="77777777" w:rsidR="009E0FA8" w:rsidRDefault="006F7BB2">
    <w:pPr>
      <w:spacing w:line="200" w:lineRule="exact"/>
    </w:pPr>
    <w:r>
      <w:pict w14:anchorId="5D4DCDAD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01.3pt;margin-top:744.9pt;width:175.7pt;height:13.7pt;z-index:-251659264;mso-position-horizontal-relative:page;mso-position-vertical-relative:page" filled="f" stroked="f">
          <v:textbox inset="0,0,0,0">
            <w:txbxContent>
              <w:p w14:paraId="5F0774FF" w14:textId="77777777" w:rsidR="009E0FA8" w:rsidRDefault="006F7BB2">
                <w:pPr>
                  <w:spacing w:line="240" w:lineRule="exact"/>
                  <w:ind w:left="20" w:right="-35"/>
                  <w:rPr>
                    <w:sz w:val="23"/>
                    <w:szCs w:val="23"/>
                  </w:rPr>
                </w:pPr>
                <w:r>
                  <w:rPr>
                    <w:spacing w:val="-1"/>
                    <w:sz w:val="23"/>
                    <w:szCs w:val="23"/>
                  </w:rPr>
                  <w:t>N</w:t>
                </w:r>
                <w:r>
                  <w:rPr>
                    <w:sz w:val="23"/>
                    <w:szCs w:val="23"/>
                  </w:rPr>
                  <w:t>a</w:t>
                </w:r>
                <w:r>
                  <w:rPr>
                    <w:spacing w:val="1"/>
                    <w:sz w:val="23"/>
                    <w:szCs w:val="23"/>
                  </w:rPr>
                  <w:t>m</w:t>
                </w:r>
                <w:r>
                  <w:rPr>
                    <w:sz w:val="23"/>
                    <w:szCs w:val="23"/>
                  </w:rPr>
                  <w:t>e</w:t>
                </w:r>
                <w:r>
                  <w:rPr>
                    <w:spacing w:val="5"/>
                    <w:sz w:val="23"/>
                    <w:szCs w:val="23"/>
                  </w:rPr>
                  <w:t xml:space="preserve"> </w:t>
                </w:r>
                <w:r>
                  <w:rPr>
                    <w:sz w:val="23"/>
                    <w:szCs w:val="23"/>
                  </w:rPr>
                  <w:t>is</w:t>
                </w:r>
                <w:r>
                  <w:rPr>
                    <w:spacing w:val="2"/>
                    <w:sz w:val="23"/>
                    <w:szCs w:val="23"/>
                  </w:rPr>
                  <w:t xml:space="preserve"> </w:t>
                </w:r>
                <w:r>
                  <w:rPr>
                    <w:spacing w:val="1"/>
                    <w:sz w:val="23"/>
                    <w:szCs w:val="23"/>
                  </w:rPr>
                  <w:t>no</w:t>
                </w:r>
                <w:r>
                  <w:rPr>
                    <w:sz w:val="23"/>
                    <w:szCs w:val="23"/>
                  </w:rPr>
                  <w:t>t</w:t>
                </w:r>
                <w:r>
                  <w:rPr>
                    <w:spacing w:val="3"/>
                    <w:sz w:val="23"/>
                    <w:szCs w:val="23"/>
                  </w:rPr>
                  <w:t xml:space="preserve"> </w:t>
                </w:r>
                <w:r>
                  <w:rPr>
                    <w:spacing w:val="1"/>
                    <w:sz w:val="23"/>
                    <w:szCs w:val="23"/>
                  </w:rPr>
                  <w:t>d</w:t>
                </w:r>
                <w:r>
                  <w:rPr>
                    <w:sz w:val="23"/>
                    <w:szCs w:val="23"/>
                  </w:rPr>
                  <w:t>is</w:t>
                </w:r>
                <w:r>
                  <w:rPr>
                    <w:spacing w:val="1"/>
                    <w:sz w:val="23"/>
                    <w:szCs w:val="23"/>
                  </w:rPr>
                  <w:t>p</w:t>
                </w:r>
                <w:r>
                  <w:rPr>
                    <w:sz w:val="23"/>
                    <w:szCs w:val="23"/>
                  </w:rPr>
                  <w:t>l</w:t>
                </w:r>
                <w:r>
                  <w:rPr>
                    <w:spacing w:val="2"/>
                    <w:sz w:val="23"/>
                    <w:szCs w:val="23"/>
                  </w:rPr>
                  <w:t>a</w:t>
                </w:r>
                <w:r>
                  <w:rPr>
                    <w:spacing w:val="-4"/>
                    <w:sz w:val="23"/>
                    <w:szCs w:val="23"/>
                  </w:rPr>
                  <w:t>y</w:t>
                </w:r>
                <w:r>
                  <w:rPr>
                    <w:sz w:val="23"/>
                    <w:szCs w:val="23"/>
                  </w:rPr>
                  <w:t>ed</w:t>
                </w:r>
                <w:r>
                  <w:rPr>
                    <w:spacing w:val="10"/>
                    <w:sz w:val="23"/>
                    <w:szCs w:val="23"/>
                  </w:rPr>
                  <w:t xml:space="preserve"> </w:t>
                </w:r>
                <w:r>
                  <w:rPr>
                    <w:spacing w:val="1"/>
                    <w:sz w:val="23"/>
                    <w:szCs w:val="23"/>
                  </w:rPr>
                  <w:t>fo</w:t>
                </w:r>
                <w:r>
                  <w:rPr>
                    <w:sz w:val="23"/>
                    <w:szCs w:val="23"/>
                  </w:rPr>
                  <w:t>r</w:t>
                </w:r>
                <w:r>
                  <w:rPr>
                    <w:spacing w:val="5"/>
                    <w:sz w:val="23"/>
                    <w:szCs w:val="23"/>
                  </w:rPr>
                  <w:t xml:space="preserve"> </w:t>
                </w:r>
                <w:r>
                  <w:rPr>
                    <w:spacing w:val="-3"/>
                    <w:w w:val="101"/>
                    <w:sz w:val="23"/>
                    <w:szCs w:val="23"/>
                  </w:rPr>
                  <w:t>a</w:t>
                </w:r>
                <w:r>
                  <w:rPr>
                    <w:spacing w:val="1"/>
                    <w:w w:val="101"/>
                    <w:sz w:val="23"/>
                    <w:szCs w:val="23"/>
                  </w:rPr>
                  <w:t>no</w:t>
                </w:r>
                <w:r>
                  <w:rPr>
                    <w:spacing w:val="3"/>
                    <w:w w:val="101"/>
                    <w:sz w:val="23"/>
                    <w:szCs w:val="23"/>
                  </w:rPr>
                  <w:t>n</w:t>
                </w:r>
                <w:r>
                  <w:rPr>
                    <w:spacing w:val="-4"/>
                    <w:w w:val="101"/>
                    <w:sz w:val="23"/>
                    <w:szCs w:val="23"/>
                  </w:rPr>
                  <w:t>y</w:t>
                </w:r>
                <w:r>
                  <w:rPr>
                    <w:spacing w:val="-2"/>
                    <w:w w:val="101"/>
                    <w:sz w:val="23"/>
                    <w:szCs w:val="23"/>
                  </w:rPr>
                  <w:t>m</w:t>
                </w:r>
                <w:r>
                  <w:rPr>
                    <w:w w:val="101"/>
                    <w:sz w:val="23"/>
                    <w:szCs w:val="23"/>
                  </w:rPr>
                  <w:t>i</w:t>
                </w:r>
                <w:r>
                  <w:rPr>
                    <w:spacing w:val="7"/>
                    <w:w w:val="101"/>
                    <w:sz w:val="23"/>
                    <w:szCs w:val="23"/>
                  </w:rPr>
                  <w:t>t</w:t>
                </w:r>
                <w:r>
                  <w:rPr>
                    <w:w w:val="101"/>
                    <w:sz w:val="23"/>
                    <w:szCs w:val="23"/>
                  </w:rPr>
                  <w:t>y</w:t>
                </w:r>
              </w:p>
            </w:txbxContent>
          </v:textbox>
          <w10:wrap anchorx="page" anchory="page"/>
        </v:shape>
      </w:pict>
    </w:r>
    <w:r>
      <w:pict w14:anchorId="0CD83F77">
        <v:shape id="_x0000_s2049" type="#_x0000_t202" style="position:absolute;margin-left:500.2pt;margin-top:744.9pt;width:9.85pt;height:13.7pt;z-index:-251658240;mso-position-horizontal-relative:page;mso-position-vertical-relative:page" filled="f" stroked="f">
          <v:textbox inset="0,0,0,0">
            <w:txbxContent>
              <w:p w14:paraId="3C53096E" w14:textId="77777777" w:rsidR="009E0FA8" w:rsidRDefault="006F7BB2">
                <w:pPr>
                  <w:spacing w:line="240" w:lineRule="exact"/>
                  <w:ind w:left="40"/>
                  <w:rPr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w w:val="101"/>
                    <w:sz w:val="23"/>
                    <w:szCs w:val="23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06340" w14:textId="77777777" w:rsidR="006F7BB2" w:rsidRDefault="006F7BB2">
      <w:r>
        <w:separator/>
      </w:r>
    </w:p>
  </w:footnote>
  <w:footnote w:type="continuationSeparator" w:id="0">
    <w:p w14:paraId="01440E1A" w14:textId="77777777" w:rsidR="006F7BB2" w:rsidRDefault="006F7B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8D0DD4"/>
    <w:multiLevelType w:val="multilevel"/>
    <w:tmpl w:val="6352B75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FA8"/>
    <w:rsid w:val="006F7BB2"/>
    <w:rsid w:val="009E0FA8"/>
    <w:rsid w:val="00FD0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A25B013"/>
  <w15:docId w15:val="{187370E3-9B6D-4857-905B-A92BD5743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D018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D01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tteo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787</Words>
  <Characters>4486</Characters>
  <Application>Microsoft Office Word</Application>
  <DocSecurity>0</DocSecurity>
  <Lines>37</Lines>
  <Paragraphs>10</Paragraphs>
  <ScaleCrop>false</ScaleCrop>
  <Company/>
  <LinksUpToDate>false</LinksUpToDate>
  <CharactersWithSpaces>5263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2021-05-07T13:40:00Z</dcterms:created>
  <dcterms:modified xsi:type="dcterms:W3CDTF">2021-05-07T13:47:00Z</dcterms:modified>
</cp:coreProperties>
</file>